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82" w:rsidRPr="00FE130F" w:rsidRDefault="00C30182" w:rsidP="005C5244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E130F">
        <w:rPr>
          <w:rFonts w:ascii="Times New Roman" w:eastAsia="TimesNewRomanPSMT" w:hAnsi="Times New Roman" w:cs="Times New Roman"/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FE130F">
        <w:rPr>
          <w:rFonts w:ascii="Times New Roman" w:eastAsia="TimesNewRomanPSMT" w:hAnsi="Times New Roman" w:cs="Times New Roman"/>
          <w:b/>
          <w:sz w:val="24"/>
          <w:szCs w:val="24"/>
        </w:rPr>
        <w:t>Волоконовский</w:t>
      </w:r>
      <w:proofErr w:type="spellEnd"/>
      <w:r w:rsidRPr="00FE130F">
        <w:rPr>
          <w:rFonts w:ascii="Times New Roman" w:eastAsia="TimesNewRomanPSMT" w:hAnsi="Times New Roman" w:cs="Times New Roman"/>
          <w:b/>
          <w:sz w:val="24"/>
          <w:szCs w:val="24"/>
        </w:rPr>
        <w:t xml:space="preserve"> район»</w:t>
      </w:r>
    </w:p>
    <w:p w:rsidR="009D7E86" w:rsidRPr="00FE130F" w:rsidRDefault="009D7E86" w:rsidP="009D7E86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E130F">
        <w:rPr>
          <w:rFonts w:ascii="Times New Roman" w:eastAsia="TimesNewRomanPSMT" w:hAnsi="Times New Roman" w:cs="Times New Roman"/>
          <w:b/>
          <w:sz w:val="24"/>
          <w:szCs w:val="24"/>
        </w:rPr>
        <w:t>Решения и критерии оценивания</w:t>
      </w:r>
      <w:r w:rsidRPr="00FE13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школьного этапа олимпиады по искусству.</w:t>
      </w:r>
    </w:p>
    <w:p w:rsidR="009317B9" w:rsidRDefault="009D7E86" w:rsidP="009D7E86">
      <w:pPr>
        <w:pStyle w:val="a7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FE130F">
        <w:rPr>
          <w:b/>
          <w:bCs/>
          <w:color w:val="000000"/>
        </w:rPr>
        <w:t>(</w:t>
      </w:r>
      <w:r w:rsidR="001F1396" w:rsidRPr="00FE130F">
        <w:rPr>
          <w:b/>
          <w:bCs/>
          <w:color w:val="000000"/>
        </w:rPr>
        <w:t>9 класс</w:t>
      </w:r>
      <w:r w:rsidRPr="00FE130F">
        <w:rPr>
          <w:b/>
          <w:bCs/>
          <w:color w:val="000000"/>
        </w:rPr>
        <w:t>)</w:t>
      </w:r>
      <w:r w:rsidR="009317B9">
        <w:rPr>
          <w:b/>
          <w:bCs/>
          <w:color w:val="000000"/>
        </w:rPr>
        <w:t xml:space="preserve"> </w:t>
      </w:r>
      <w:r w:rsidR="001F1396" w:rsidRPr="00FE130F">
        <w:rPr>
          <w:b/>
          <w:bCs/>
          <w:color w:val="000000"/>
        </w:rPr>
        <w:t xml:space="preserve"> 2018-2019</w:t>
      </w:r>
      <w:r w:rsidR="009317B9" w:rsidRPr="009317B9">
        <w:rPr>
          <w:b/>
          <w:bCs/>
          <w:sz w:val="32"/>
          <w:szCs w:val="32"/>
        </w:rPr>
        <w:t xml:space="preserve"> </w:t>
      </w:r>
    </w:p>
    <w:p w:rsidR="009D7E86" w:rsidRPr="00FE130F" w:rsidRDefault="009317B9" w:rsidP="009D7E86">
      <w:pPr>
        <w:pStyle w:val="a7"/>
        <w:spacing w:before="0" w:beforeAutospacing="0" w:after="0" w:afterAutospacing="0"/>
        <w:jc w:val="center"/>
        <w:rPr>
          <w:b/>
          <w:bCs/>
          <w:color w:val="000000"/>
        </w:rPr>
      </w:pPr>
      <w:r w:rsidRPr="00210618">
        <w:rPr>
          <w:b/>
          <w:bCs/>
          <w:sz w:val="32"/>
          <w:szCs w:val="32"/>
        </w:rPr>
        <w:t xml:space="preserve">Максимальное количество баллов </w:t>
      </w:r>
      <w:r>
        <w:rPr>
          <w:b/>
          <w:bCs/>
          <w:sz w:val="32"/>
          <w:szCs w:val="32"/>
        </w:rPr>
        <w:t>163</w:t>
      </w:r>
    </w:p>
    <w:p w:rsidR="00175CBB" w:rsidRPr="00FE130F" w:rsidRDefault="00175CBB" w:rsidP="00E53327">
      <w:pPr>
        <w:pStyle w:val="a6"/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30F">
        <w:rPr>
          <w:rFonts w:ascii="Times New Roman" w:hAnsi="Times New Roman" w:cs="Times New Roman"/>
          <w:b/>
          <w:i/>
          <w:iCs/>
          <w:sz w:val="24"/>
          <w:szCs w:val="24"/>
        </w:rPr>
        <w:t>Первый тип заданий</w:t>
      </w:r>
    </w:p>
    <w:p w:rsidR="0022413B" w:rsidRPr="00E52DC1" w:rsidRDefault="0022413B" w:rsidP="00044C32">
      <w:pPr>
        <w:pStyle w:val="ac"/>
        <w:spacing w:line="0" w:lineRule="atLeast"/>
        <w:ind w:left="284" w:firstLine="0"/>
        <w:rPr>
          <w:b/>
          <w:szCs w:val="24"/>
          <w:u w:val="single"/>
        </w:rPr>
      </w:pPr>
      <w:r w:rsidRPr="00E52DC1">
        <w:rPr>
          <w:b/>
          <w:szCs w:val="24"/>
          <w:u w:val="single"/>
        </w:rPr>
        <w:t>1.</w:t>
      </w:r>
      <w:r w:rsidR="00FE130F" w:rsidRPr="00E52DC1">
        <w:rPr>
          <w:b/>
          <w:szCs w:val="24"/>
          <w:u w:val="single"/>
        </w:rPr>
        <w:t>1</w:t>
      </w:r>
      <w:proofErr w:type="gramStart"/>
      <w:r w:rsidR="00FE130F" w:rsidRPr="00E52DC1">
        <w:rPr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П</w:t>
      </w:r>
      <w:proofErr w:type="gramEnd"/>
      <w:r w:rsidRPr="00E52DC1">
        <w:rPr>
          <w:b/>
          <w:szCs w:val="24"/>
          <w:u w:val="single"/>
        </w:rPr>
        <w:t>ознакомьтесь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с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приметами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произведения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искусства,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приведенными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в</w:t>
      </w:r>
      <w:r w:rsidRPr="00E52DC1">
        <w:rPr>
          <w:rFonts w:eastAsia="Times New Roman"/>
          <w:b/>
          <w:szCs w:val="24"/>
          <w:u w:val="single"/>
        </w:rPr>
        <w:t xml:space="preserve"> </w:t>
      </w:r>
      <w:r w:rsidRPr="00E52DC1">
        <w:rPr>
          <w:b/>
          <w:szCs w:val="24"/>
          <w:u w:val="single"/>
        </w:rPr>
        <w:t>тексте.</w:t>
      </w:r>
    </w:p>
    <w:p w:rsidR="0022413B" w:rsidRPr="00FE130F" w:rsidRDefault="0022413B" w:rsidP="00044C32">
      <w:pPr>
        <w:pStyle w:val="ac"/>
        <w:numPr>
          <w:ilvl w:val="0"/>
          <w:numId w:val="5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Определите</w:t>
      </w:r>
      <w:r w:rsidRPr="00FE130F">
        <w:rPr>
          <w:rFonts w:eastAsia="Times New Roman"/>
          <w:szCs w:val="24"/>
        </w:rPr>
        <w:t xml:space="preserve"> автора и </w:t>
      </w:r>
      <w:r w:rsidRPr="00FE130F">
        <w:rPr>
          <w:szCs w:val="24"/>
        </w:rPr>
        <w:t>произведение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перечисленным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приметам, выделив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тексте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сведения,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кото</w:t>
      </w:r>
      <w:r w:rsidRPr="00FE130F">
        <w:rPr>
          <w:szCs w:val="24"/>
        </w:rPr>
        <w:softHyphen/>
        <w:t>рые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помогают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Вам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найти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ответ.</w:t>
      </w:r>
    </w:p>
    <w:p w:rsidR="0022413B" w:rsidRPr="00FE130F" w:rsidRDefault="0022413B" w:rsidP="00044C32">
      <w:pPr>
        <w:pStyle w:val="ac"/>
        <w:numPr>
          <w:ilvl w:val="0"/>
          <w:numId w:val="5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К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культуре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какого</w:t>
      </w:r>
      <w:r w:rsidRPr="00FE130F">
        <w:rPr>
          <w:rFonts w:eastAsia="Times New Roman"/>
          <w:szCs w:val="24"/>
        </w:rPr>
        <w:t xml:space="preserve"> </w:t>
      </w:r>
      <w:proofErr w:type="gramStart"/>
      <w:r w:rsidRPr="00FE130F">
        <w:rPr>
          <w:szCs w:val="24"/>
        </w:rPr>
        <w:t>народа</w:t>
      </w:r>
      <w:proofErr w:type="gramEnd"/>
      <w:r w:rsidRPr="00FE130F">
        <w:rPr>
          <w:rFonts w:eastAsia="Times New Roman"/>
          <w:szCs w:val="24"/>
        </w:rPr>
        <w:t xml:space="preserve"> или </w:t>
      </w:r>
      <w:proofErr w:type="gramStart"/>
      <w:r w:rsidRPr="00FE130F">
        <w:rPr>
          <w:rFonts w:eastAsia="Times New Roman"/>
          <w:szCs w:val="24"/>
        </w:rPr>
        <w:t>какой</w:t>
      </w:r>
      <w:proofErr w:type="gramEnd"/>
      <w:r w:rsidRPr="00FE130F">
        <w:rPr>
          <w:rFonts w:eastAsia="Times New Roman"/>
          <w:szCs w:val="24"/>
        </w:rPr>
        <w:t xml:space="preserve"> страны </w:t>
      </w:r>
      <w:r w:rsidRPr="00FE130F">
        <w:rPr>
          <w:szCs w:val="24"/>
        </w:rPr>
        <w:t>произведение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принадлежит?</w:t>
      </w:r>
    </w:p>
    <w:p w:rsidR="0022413B" w:rsidRPr="00FE130F" w:rsidRDefault="0022413B" w:rsidP="00044C32">
      <w:pPr>
        <w:pStyle w:val="ac"/>
        <w:numPr>
          <w:ilvl w:val="0"/>
          <w:numId w:val="5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Укажите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век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или</w:t>
      </w:r>
      <w:r w:rsidRPr="00FE130F">
        <w:rPr>
          <w:rFonts w:eastAsia="Times New Roman"/>
          <w:szCs w:val="24"/>
        </w:rPr>
        <w:t xml:space="preserve"> года</w:t>
      </w:r>
      <w:r w:rsidRPr="00FE130F">
        <w:rPr>
          <w:szCs w:val="24"/>
        </w:rPr>
        <w:t>,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когда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произведение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было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создано.</w:t>
      </w:r>
    </w:p>
    <w:p w:rsidR="004D5BFF" w:rsidRPr="004D5BFF" w:rsidRDefault="0022413B" w:rsidP="004D5BFF">
      <w:pPr>
        <w:pStyle w:val="ac"/>
        <w:numPr>
          <w:ilvl w:val="0"/>
          <w:numId w:val="5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Кратко укажите основные особенности этого произведения.</w:t>
      </w:r>
    </w:p>
    <w:p w:rsidR="0022413B" w:rsidRPr="00FE130F" w:rsidRDefault="0022413B" w:rsidP="00044C32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7"/>
        <w:gridCol w:w="2126"/>
        <w:gridCol w:w="3402"/>
        <w:gridCol w:w="2126"/>
      </w:tblGrid>
      <w:tr w:rsidR="0022413B" w:rsidRPr="00FE130F" w:rsidTr="009A451E">
        <w:tc>
          <w:tcPr>
            <w:tcW w:w="2807" w:type="dxa"/>
            <w:shd w:val="clear" w:color="auto" w:fill="auto"/>
          </w:tcPr>
          <w:p w:rsidR="0022413B" w:rsidRPr="00FE130F" w:rsidRDefault="0022413B" w:rsidP="00044C32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r w:rsidRPr="00FE1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2413B" w:rsidRPr="00FE130F" w:rsidRDefault="0022413B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3402" w:type="dxa"/>
            <w:shd w:val="clear" w:color="auto" w:fill="auto"/>
          </w:tcPr>
          <w:p w:rsidR="0022413B" w:rsidRPr="00FE130F" w:rsidRDefault="0022413B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Страна, народ</w:t>
            </w:r>
          </w:p>
        </w:tc>
        <w:tc>
          <w:tcPr>
            <w:tcW w:w="2126" w:type="dxa"/>
            <w:shd w:val="clear" w:color="auto" w:fill="auto"/>
          </w:tcPr>
          <w:p w:rsidR="0022413B" w:rsidRPr="00FE130F" w:rsidRDefault="0022413B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 w:rsidRPr="00FE1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FE1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2413B" w:rsidRPr="00FE130F" w:rsidTr="009A451E">
        <w:tc>
          <w:tcPr>
            <w:tcW w:w="2807" w:type="dxa"/>
            <w:shd w:val="clear" w:color="auto" w:fill="auto"/>
          </w:tcPr>
          <w:p w:rsidR="00E52DC1" w:rsidRDefault="00E52DC1" w:rsidP="001F1396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Лиза»</w:t>
            </w:r>
          </w:p>
          <w:p w:rsidR="0022413B" w:rsidRPr="00FE130F" w:rsidRDefault="00E52DC1" w:rsidP="001F1396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1F1396" w:rsidRPr="00FE130F">
              <w:rPr>
                <w:rFonts w:ascii="Times New Roman" w:hAnsi="Times New Roman" w:cs="Times New Roman"/>
                <w:sz w:val="24"/>
                <w:szCs w:val="24"/>
              </w:rPr>
              <w:t>«Джоконда»</w:t>
            </w:r>
          </w:p>
        </w:tc>
        <w:tc>
          <w:tcPr>
            <w:tcW w:w="2126" w:type="dxa"/>
            <w:shd w:val="clear" w:color="auto" w:fill="auto"/>
          </w:tcPr>
          <w:p w:rsidR="0022413B" w:rsidRPr="00FE130F" w:rsidRDefault="001F1396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Леонардо да Винчи</w:t>
            </w:r>
          </w:p>
          <w:p w:rsidR="0022413B" w:rsidRPr="00FE130F" w:rsidRDefault="0022413B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2413B" w:rsidRPr="00FE130F" w:rsidRDefault="001F1396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2126" w:type="dxa"/>
            <w:shd w:val="clear" w:color="auto" w:fill="auto"/>
          </w:tcPr>
          <w:p w:rsidR="001F1396" w:rsidRPr="00FE130F" w:rsidRDefault="001F1396" w:rsidP="001F1396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Возрождение, </w:t>
            </w:r>
          </w:p>
          <w:p w:rsidR="0022413B" w:rsidRPr="00FE130F" w:rsidRDefault="001F1396" w:rsidP="001F1396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16 век</w:t>
            </w:r>
          </w:p>
        </w:tc>
      </w:tr>
    </w:tbl>
    <w:p w:rsidR="0022413B" w:rsidRPr="004D5BFF" w:rsidRDefault="005A6946" w:rsidP="004D5BF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333333"/>
        </w:rPr>
      </w:pPr>
      <w:r w:rsidRPr="00FE130F">
        <w:t xml:space="preserve">Например: </w:t>
      </w:r>
      <w:r w:rsidRPr="00FE130F">
        <w:rPr>
          <w:i/>
          <w:color w:val="333333"/>
        </w:rPr>
        <w:t>Одна из самых известных картин всего мира. Одна из самых больших тайн искусства. Одна из самых необычных женщин, своей улыбкой будоражащих умы. Все это - «</w:t>
      </w:r>
      <w:proofErr w:type="spellStart"/>
      <w:r w:rsidRPr="00FE130F">
        <w:rPr>
          <w:i/>
          <w:color w:val="333333"/>
        </w:rPr>
        <w:t>Мона</w:t>
      </w:r>
      <w:proofErr w:type="spellEnd"/>
      <w:r w:rsidRPr="00FE130F">
        <w:rPr>
          <w:i/>
          <w:color w:val="333333"/>
        </w:rPr>
        <w:t xml:space="preserve"> Лиза», написанная в начале XVI века знаменитейшим Леонардо да Винчи</w:t>
      </w:r>
      <w:proofErr w:type="gramStart"/>
      <w:r w:rsidRPr="00FE130F">
        <w:rPr>
          <w:i/>
          <w:color w:val="333333"/>
        </w:rPr>
        <w:t>.«</w:t>
      </w:r>
      <w:proofErr w:type="spellStart"/>
      <w:proofErr w:type="gramEnd"/>
      <w:r w:rsidRPr="00FE130F">
        <w:rPr>
          <w:i/>
          <w:color w:val="333333"/>
        </w:rPr>
        <w:t>Мона</w:t>
      </w:r>
      <w:proofErr w:type="spellEnd"/>
      <w:r w:rsidRPr="00FE130F">
        <w:rPr>
          <w:i/>
          <w:color w:val="333333"/>
        </w:rPr>
        <w:t xml:space="preserve"> Лиза» занимала особое место в творчестве гения. Обычно неохотно трудившийся на заказ, да Винчи стремился уклоняться от скучных работ, не волновавших его ум. От всех — кроме «</w:t>
      </w:r>
      <w:proofErr w:type="spellStart"/>
      <w:r w:rsidRPr="00FE130F">
        <w:rPr>
          <w:i/>
          <w:color w:val="333333"/>
        </w:rPr>
        <w:t>Моны</w:t>
      </w:r>
      <w:proofErr w:type="spellEnd"/>
      <w:r w:rsidRPr="00FE130F">
        <w:rPr>
          <w:i/>
          <w:color w:val="333333"/>
        </w:rPr>
        <w:t xml:space="preserve"> Лизы». Он писал ее долго, и, </w:t>
      </w:r>
      <w:proofErr w:type="gramStart"/>
      <w:r w:rsidRPr="00FE130F">
        <w:rPr>
          <w:i/>
          <w:color w:val="333333"/>
        </w:rPr>
        <w:t>отправляясь</w:t>
      </w:r>
      <w:proofErr w:type="gramEnd"/>
      <w:r w:rsidRPr="00FE130F">
        <w:rPr>
          <w:i/>
          <w:color w:val="333333"/>
        </w:rPr>
        <w:t xml:space="preserve"> прочь из Италии, взял с собой, как и еще немного избранных произведений.</w:t>
      </w:r>
      <w:r w:rsidR="00A7080B" w:rsidRPr="00FE130F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A7080B" w:rsidRPr="00FE130F">
        <w:rPr>
          <w:i/>
          <w:color w:val="333333"/>
          <w:shd w:val="clear" w:color="auto" w:fill="FFFFFF"/>
        </w:rPr>
        <w:t>«</w:t>
      </w:r>
      <w:proofErr w:type="spellStart"/>
      <w:r w:rsidR="00A7080B" w:rsidRPr="00FE130F">
        <w:rPr>
          <w:i/>
          <w:color w:val="333333"/>
          <w:shd w:val="clear" w:color="auto" w:fill="FFFFFF"/>
        </w:rPr>
        <w:t>Мону</w:t>
      </w:r>
      <w:proofErr w:type="spellEnd"/>
      <w:r w:rsidR="00A7080B" w:rsidRPr="00FE130F">
        <w:rPr>
          <w:i/>
          <w:color w:val="333333"/>
          <w:shd w:val="clear" w:color="auto" w:fill="FFFFFF"/>
        </w:rPr>
        <w:t xml:space="preserve"> Лизу» отличает потрясающая проработка деталей — волосы и платье женщины выполнены с особым тщанием, мы можем разобрать пробор и отдельные пряди, видим складки и узорную вышивку, украшающую одежду. Но не меньший интерес представляет и задний фон, внимание на который зритель обращает далеко не сразу. На нем изображен пейзаж — пустынная местность, снежные вершины гор, озера и извилистые потоки воды</w:t>
      </w:r>
      <w:r w:rsidR="004D5BFF">
        <w:rPr>
          <w:i/>
          <w:color w:val="333333"/>
          <w:shd w:val="clear" w:color="auto" w:fill="FFFFFF"/>
        </w:rPr>
        <w:t xml:space="preserve">    </w:t>
      </w:r>
      <w:r w:rsidR="0022413B" w:rsidRPr="00FE130F">
        <w:t>Участник…</w:t>
      </w:r>
    </w:p>
    <w:p w:rsidR="0022413B" w:rsidRPr="00FE130F" w:rsidRDefault="0022413B" w:rsidP="00FE130F">
      <w:pPr>
        <w:pStyle w:val="ac"/>
        <w:numPr>
          <w:ilvl w:val="0"/>
          <w:numId w:val="6"/>
        </w:numPr>
        <w:ind w:left="426" w:hanging="426"/>
        <w:rPr>
          <w:szCs w:val="24"/>
        </w:rPr>
      </w:pPr>
      <w:proofErr w:type="gramStart"/>
      <w:r w:rsidRPr="00FE130F">
        <w:rPr>
          <w:szCs w:val="24"/>
        </w:rPr>
        <w:t>Верно</w:t>
      </w:r>
      <w:proofErr w:type="gramEnd"/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определяет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произведение</w:t>
      </w:r>
      <w:r w:rsidRPr="00FE130F">
        <w:rPr>
          <w:rFonts w:eastAsia="Times New Roman"/>
          <w:szCs w:val="24"/>
        </w:rPr>
        <w:t xml:space="preserve"> – </w:t>
      </w:r>
      <w:r w:rsidRPr="00214895">
        <w:rPr>
          <w:i/>
          <w:szCs w:val="24"/>
        </w:rPr>
        <w:t>2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балла</w:t>
      </w:r>
    </w:p>
    <w:p w:rsidR="0022413B" w:rsidRPr="00214895" w:rsidRDefault="0022413B" w:rsidP="00FE130F">
      <w:pPr>
        <w:pStyle w:val="ac"/>
        <w:numPr>
          <w:ilvl w:val="0"/>
          <w:numId w:val="6"/>
        </w:numPr>
        <w:ind w:left="426" w:hanging="426"/>
        <w:rPr>
          <w:i/>
          <w:szCs w:val="24"/>
        </w:rPr>
      </w:pPr>
      <w:proofErr w:type="gramStart"/>
      <w:r w:rsidRPr="00FE130F">
        <w:rPr>
          <w:szCs w:val="24"/>
        </w:rPr>
        <w:t>Верно</w:t>
      </w:r>
      <w:proofErr w:type="gramEnd"/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определяет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автора</w:t>
      </w:r>
      <w:r w:rsidRPr="00FE130F">
        <w:rPr>
          <w:rFonts w:eastAsia="Times New Roman"/>
          <w:szCs w:val="24"/>
        </w:rPr>
        <w:t xml:space="preserve"> – </w:t>
      </w:r>
      <w:r w:rsidRPr="00214895">
        <w:rPr>
          <w:i/>
          <w:szCs w:val="24"/>
        </w:rPr>
        <w:t>2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балла</w:t>
      </w:r>
    </w:p>
    <w:p w:rsidR="0022413B" w:rsidRPr="00214895" w:rsidRDefault="0022413B" w:rsidP="00FE130F">
      <w:pPr>
        <w:pStyle w:val="ac"/>
        <w:numPr>
          <w:ilvl w:val="0"/>
          <w:numId w:val="6"/>
        </w:numPr>
        <w:ind w:left="426" w:hanging="426"/>
        <w:rPr>
          <w:i/>
          <w:szCs w:val="24"/>
        </w:rPr>
      </w:pPr>
      <w:proofErr w:type="gramStart"/>
      <w:r w:rsidRPr="00FE130F">
        <w:rPr>
          <w:szCs w:val="24"/>
        </w:rPr>
        <w:t>Верно</w:t>
      </w:r>
      <w:proofErr w:type="gramEnd"/>
      <w:r w:rsidRPr="00FE130F">
        <w:rPr>
          <w:szCs w:val="24"/>
        </w:rPr>
        <w:t xml:space="preserve"> указывает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страну или народ (культуру)</w:t>
      </w:r>
      <w:r w:rsidRPr="00FE130F">
        <w:rPr>
          <w:rFonts w:eastAsia="Times New Roman"/>
          <w:szCs w:val="24"/>
        </w:rPr>
        <w:t xml:space="preserve"> – </w:t>
      </w:r>
      <w:r w:rsidRPr="00214895">
        <w:rPr>
          <w:i/>
          <w:szCs w:val="24"/>
        </w:rPr>
        <w:t>2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балла</w:t>
      </w:r>
    </w:p>
    <w:p w:rsidR="0022413B" w:rsidRPr="00FE130F" w:rsidRDefault="0022413B" w:rsidP="00FE130F">
      <w:pPr>
        <w:pStyle w:val="ac"/>
        <w:numPr>
          <w:ilvl w:val="0"/>
          <w:numId w:val="6"/>
        </w:numPr>
        <w:ind w:left="426" w:hanging="426"/>
        <w:rPr>
          <w:szCs w:val="24"/>
        </w:rPr>
      </w:pPr>
      <w:r w:rsidRPr="00FE130F">
        <w:rPr>
          <w:szCs w:val="24"/>
        </w:rPr>
        <w:t>Называет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время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создания</w:t>
      </w:r>
      <w:r w:rsidRPr="00FE130F">
        <w:rPr>
          <w:rFonts w:eastAsia="Times New Roman"/>
          <w:szCs w:val="24"/>
        </w:rPr>
        <w:t xml:space="preserve"> – </w:t>
      </w:r>
      <w:r w:rsidRPr="00214895">
        <w:rPr>
          <w:i/>
          <w:szCs w:val="24"/>
        </w:rPr>
        <w:t>2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балла</w:t>
      </w:r>
    </w:p>
    <w:p w:rsidR="0022413B" w:rsidRPr="00214895" w:rsidRDefault="0022413B" w:rsidP="00FE130F">
      <w:pPr>
        <w:pStyle w:val="ac"/>
        <w:numPr>
          <w:ilvl w:val="0"/>
          <w:numId w:val="6"/>
        </w:numPr>
        <w:ind w:left="426" w:hanging="426"/>
        <w:rPr>
          <w:i/>
          <w:szCs w:val="24"/>
        </w:rPr>
      </w:pPr>
      <w:r w:rsidRPr="00FE130F">
        <w:rPr>
          <w:szCs w:val="24"/>
        </w:rPr>
        <w:t>Обосновывает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узнавание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произведения,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верно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выделив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сведения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тексте</w:t>
      </w:r>
      <w:r w:rsidRPr="00FE130F">
        <w:rPr>
          <w:rFonts w:eastAsia="Times New Roman"/>
          <w:szCs w:val="24"/>
        </w:rPr>
        <w:t xml:space="preserve"> – </w:t>
      </w:r>
      <w:r w:rsidRPr="00FE130F">
        <w:rPr>
          <w:szCs w:val="24"/>
        </w:rPr>
        <w:t>1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балл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за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каждый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пра</w:t>
      </w:r>
      <w:r w:rsidRPr="00FE130F">
        <w:rPr>
          <w:szCs w:val="24"/>
        </w:rPr>
        <w:softHyphen/>
        <w:t>вильно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выделенный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элемент.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Максимально</w:t>
      </w:r>
      <w:r w:rsidRPr="00FE130F">
        <w:rPr>
          <w:rFonts w:eastAsia="Times New Roman"/>
          <w:szCs w:val="24"/>
        </w:rPr>
        <w:t xml:space="preserve"> </w:t>
      </w:r>
      <w:r w:rsidRPr="00214895">
        <w:rPr>
          <w:i/>
          <w:szCs w:val="24"/>
        </w:rPr>
        <w:t>4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балла</w:t>
      </w:r>
    </w:p>
    <w:p w:rsidR="0022413B" w:rsidRPr="00214895" w:rsidRDefault="00697928" w:rsidP="00FE13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E130F">
        <w:rPr>
          <w:rFonts w:ascii="Times New Roman" w:hAnsi="Times New Roman" w:cs="Times New Roman"/>
          <w:sz w:val="24"/>
          <w:szCs w:val="24"/>
        </w:rPr>
        <w:t>6.</w:t>
      </w:r>
      <w:r w:rsidR="00FE130F">
        <w:rPr>
          <w:rFonts w:ascii="Times New Roman" w:hAnsi="Times New Roman" w:cs="Times New Roman"/>
          <w:sz w:val="24"/>
          <w:szCs w:val="24"/>
        </w:rPr>
        <w:t xml:space="preserve">   </w:t>
      </w:r>
      <w:r w:rsidR="0022413B" w:rsidRPr="00FE130F">
        <w:rPr>
          <w:rFonts w:ascii="Times New Roman" w:hAnsi="Times New Roman" w:cs="Times New Roman"/>
          <w:sz w:val="24"/>
          <w:szCs w:val="24"/>
        </w:rPr>
        <w:t>Оправдано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расширяет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ответ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в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рамках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поставленного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вопроса,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давая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дополнительные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сведения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2413B" w:rsidRPr="00FE130F">
        <w:rPr>
          <w:rFonts w:ascii="Times New Roman" w:hAnsi="Times New Roman" w:cs="Times New Roman"/>
          <w:sz w:val="24"/>
          <w:szCs w:val="24"/>
        </w:rPr>
        <w:t>максимально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i/>
          <w:sz w:val="24"/>
          <w:szCs w:val="24"/>
        </w:rPr>
        <w:t>4</w:t>
      </w:r>
      <w:r w:rsidR="0022413B" w:rsidRPr="0021489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i/>
          <w:sz w:val="24"/>
          <w:szCs w:val="24"/>
        </w:rPr>
        <w:t>балла.</w:t>
      </w:r>
    </w:p>
    <w:p w:rsidR="0022413B" w:rsidRPr="00FE130F" w:rsidRDefault="00697928" w:rsidP="00FE1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30F">
        <w:rPr>
          <w:rFonts w:ascii="Times New Roman" w:hAnsi="Times New Roman" w:cs="Times New Roman"/>
          <w:sz w:val="24"/>
          <w:szCs w:val="24"/>
        </w:rPr>
        <w:t>7.</w:t>
      </w:r>
      <w:r w:rsidR="0022413B" w:rsidRPr="00FE130F">
        <w:rPr>
          <w:rFonts w:ascii="Times New Roman" w:hAnsi="Times New Roman" w:cs="Times New Roman"/>
          <w:sz w:val="24"/>
          <w:szCs w:val="24"/>
        </w:rPr>
        <w:t>Грамотно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и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связно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излагает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ответ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214895"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="0022413B" w:rsidRPr="00214895">
        <w:rPr>
          <w:rFonts w:ascii="Times New Roman" w:hAnsi="Times New Roman" w:cs="Times New Roman"/>
          <w:i/>
          <w:sz w:val="24"/>
          <w:szCs w:val="24"/>
        </w:rPr>
        <w:t>2</w:t>
      </w:r>
      <w:r w:rsidR="0022413B" w:rsidRPr="0021489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i/>
          <w:sz w:val="24"/>
          <w:szCs w:val="24"/>
        </w:rPr>
        <w:t>балла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30F">
        <w:rPr>
          <w:rFonts w:ascii="Times New Roman" w:hAnsi="Times New Roman" w:cs="Times New Roman"/>
          <w:sz w:val="24"/>
          <w:szCs w:val="24"/>
        </w:rPr>
        <w:t xml:space="preserve">    </w:t>
      </w:r>
      <w:r w:rsidR="00FE130F">
        <w:rPr>
          <w:rFonts w:ascii="Times New Roman" w:hAnsi="Times New Roman" w:cs="Times New Roman"/>
          <w:b/>
          <w:sz w:val="24"/>
          <w:szCs w:val="24"/>
          <w:u w:val="single"/>
        </w:rPr>
        <w:t>(макс</w:t>
      </w:r>
      <w:r w:rsidR="0022413B" w:rsidRPr="00FE13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– 18 </w:t>
      </w:r>
      <w:r w:rsidR="00FE130F">
        <w:rPr>
          <w:rFonts w:ascii="Times New Roman" w:hAnsi="Times New Roman" w:cs="Times New Roman"/>
          <w:b/>
          <w:sz w:val="24"/>
          <w:szCs w:val="24"/>
          <w:u w:val="single"/>
        </w:rPr>
        <w:t>баллов)</w:t>
      </w:r>
    </w:p>
    <w:p w:rsidR="00697928" w:rsidRPr="00FE130F" w:rsidRDefault="00697928" w:rsidP="00044C3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413B" w:rsidRPr="00FE130F" w:rsidRDefault="00FE130F" w:rsidP="00044C32">
      <w:pPr>
        <w:pStyle w:val="ac"/>
        <w:spacing w:line="0" w:lineRule="atLeast"/>
        <w:ind w:left="284" w:firstLine="0"/>
        <w:rPr>
          <w:b/>
          <w:szCs w:val="24"/>
          <w:u w:val="single"/>
        </w:rPr>
      </w:pPr>
      <w:r w:rsidRPr="00FE130F">
        <w:rPr>
          <w:b/>
          <w:szCs w:val="24"/>
          <w:u w:val="single"/>
        </w:rPr>
        <w:t>1. 2</w:t>
      </w:r>
      <w:r w:rsidR="0022413B" w:rsidRPr="00FE130F">
        <w:rPr>
          <w:b/>
          <w:szCs w:val="24"/>
          <w:u w:val="single"/>
        </w:rPr>
        <w:t xml:space="preserve"> Даны 3 изображения памятников искусства.</w:t>
      </w:r>
    </w:p>
    <w:p w:rsidR="0083183F" w:rsidRPr="000E4644" w:rsidRDefault="0083183F" w:rsidP="0083183F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</w:t>
      </w:r>
      <w:r w:rsidRPr="000E46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83F" w:rsidRPr="000E4644" w:rsidRDefault="0083183F" w:rsidP="0083183F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</w:t>
      </w:r>
      <w:r w:rsidRPr="000E4644">
        <w:rPr>
          <w:rFonts w:ascii="Times New Roman" w:hAnsi="Times New Roman" w:cs="Times New Roman"/>
          <w:sz w:val="28"/>
          <w:szCs w:val="28"/>
        </w:rPr>
        <w:t>азвания изображен</w:t>
      </w:r>
      <w:r>
        <w:rPr>
          <w:rFonts w:ascii="Times New Roman" w:hAnsi="Times New Roman" w:cs="Times New Roman"/>
          <w:sz w:val="28"/>
          <w:szCs w:val="28"/>
        </w:rPr>
        <w:t>ных на иллюстрациях памятников искусства и их авторов</w:t>
      </w:r>
    </w:p>
    <w:p w:rsidR="0083183F" w:rsidRPr="000E4644" w:rsidRDefault="0083183F" w:rsidP="0083183F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</w:t>
      </w:r>
      <w:r w:rsidRPr="000E4644">
        <w:rPr>
          <w:rFonts w:ascii="Times New Roman" w:hAnsi="Times New Roman" w:cs="Times New Roman"/>
          <w:sz w:val="28"/>
          <w:szCs w:val="28"/>
        </w:rPr>
        <w:t xml:space="preserve"> какой стр</w:t>
      </w:r>
      <w:r>
        <w:rPr>
          <w:rFonts w:ascii="Times New Roman" w:hAnsi="Times New Roman" w:cs="Times New Roman"/>
          <w:sz w:val="28"/>
          <w:szCs w:val="28"/>
        </w:rPr>
        <w:t>ане или культуре они относятся</w:t>
      </w:r>
    </w:p>
    <w:p w:rsidR="0083183F" w:rsidRDefault="0083183F" w:rsidP="0083183F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Время их создания</w:t>
      </w:r>
    </w:p>
    <w:p w:rsidR="0022413B" w:rsidRPr="00FE130F" w:rsidRDefault="0022413B" w:rsidP="00044C32">
      <w:pPr>
        <w:pStyle w:val="ac"/>
        <w:spacing w:line="0" w:lineRule="atLeast"/>
        <w:ind w:left="284" w:firstLine="0"/>
        <w:rPr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260"/>
        <w:gridCol w:w="4678"/>
      </w:tblGrid>
      <w:tr w:rsidR="0022413B" w:rsidRPr="00FE130F" w:rsidTr="009A451E">
        <w:tc>
          <w:tcPr>
            <w:tcW w:w="2660" w:type="dxa"/>
            <w:shd w:val="clear" w:color="auto" w:fill="auto"/>
          </w:tcPr>
          <w:p w:rsidR="0022413B" w:rsidRPr="00FE130F" w:rsidRDefault="00697928" w:rsidP="00044C32">
            <w:pPr>
              <w:snapToGri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2381" cy="1720163"/>
                  <wp:effectExtent l="19050" t="0" r="7769" b="0"/>
                  <wp:docPr id="4" name="Рисунок 2" descr="C:\Documents and Settings\Admin\Рабочий стол\rodina-mat-002-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4" name="Picture 4" descr="C:\Documents and Settings\Admin\Рабочий стол\rodina-mat-002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830" cy="1717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:rsidR="0022413B" w:rsidRPr="00FE130F" w:rsidRDefault="00697928" w:rsidP="00044C32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35005" cy="1649506"/>
                  <wp:effectExtent l="19050" t="0" r="8095" b="0"/>
                  <wp:docPr id="7" name="Рисунок 1" descr="C:\Documents and Settings\Admin\Рабочий стол\Zimnij-dvore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Zimnij-dvore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297" cy="1654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shd w:val="clear" w:color="auto" w:fill="auto"/>
          </w:tcPr>
          <w:p w:rsidR="0022413B" w:rsidRPr="00FE130F" w:rsidRDefault="00697928" w:rsidP="00044C32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60537" cy="1613647"/>
                  <wp:effectExtent l="19050" t="0" r="0" b="0"/>
                  <wp:docPr id="8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8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693" cy="1613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413B" w:rsidRPr="00FE130F" w:rsidTr="004D5BFF">
        <w:trPr>
          <w:trHeight w:val="1520"/>
        </w:trPr>
        <w:tc>
          <w:tcPr>
            <w:tcW w:w="2660" w:type="dxa"/>
            <w:shd w:val="clear" w:color="auto" w:fill="auto"/>
          </w:tcPr>
          <w:p w:rsidR="00284B23" w:rsidRDefault="00E52DC1" w:rsidP="00284B23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FE130F">
              <w:rPr>
                <w:rFonts w:ascii="Times New Roman" w:hAnsi="Times New Roman" w:cs="Times New Roman"/>
                <w:sz w:val="24"/>
                <w:szCs w:val="24"/>
              </w:rPr>
              <w:t>Родина-мать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зовёт»</w:t>
            </w:r>
          </w:p>
          <w:p w:rsidR="00E52DC1" w:rsidRPr="00FE130F" w:rsidRDefault="00E52DC1" w:rsidP="00284B23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В. Вучетич</w:t>
            </w:r>
          </w:p>
          <w:p w:rsidR="00244A3F" w:rsidRPr="00FE130F" w:rsidRDefault="00244A3F" w:rsidP="00284B23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Россия, г</w:t>
            </w:r>
            <w:proofErr w:type="gramStart"/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олгоград</w:t>
            </w:r>
          </w:p>
          <w:p w:rsidR="00244A3F" w:rsidRPr="00FE130F" w:rsidRDefault="00244A3F" w:rsidP="004D5BFF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1959 год (20 век)</w:t>
            </w:r>
          </w:p>
          <w:p w:rsidR="0022413B" w:rsidRPr="00FE130F" w:rsidRDefault="0022413B" w:rsidP="00244A3F">
            <w:pPr>
              <w:tabs>
                <w:tab w:val="left" w:pos="142"/>
                <w:tab w:val="left" w:pos="284"/>
              </w:tabs>
              <w:snapToGrid w:val="0"/>
              <w:spacing w:after="0" w:line="0" w:lineRule="atLeast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44A3F" w:rsidRDefault="00E52DC1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="00244A3F" w:rsidRPr="00FE13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Зимний дворец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</w:t>
            </w:r>
          </w:p>
          <w:p w:rsidR="00E52DC1" w:rsidRDefault="00E52DC1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E52DC1" w:rsidRPr="00E52DC1" w:rsidRDefault="00E52DC1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E52D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Бартоломео</w:t>
            </w:r>
            <w:proofErr w:type="spellEnd"/>
            <w:r w:rsidRPr="00E52D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52D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Франческо</w:t>
            </w:r>
            <w:proofErr w:type="spellEnd"/>
            <w:r w:rsidRPr="00E52D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Растрелли </w:t>
            </w:r>
          </w:p>
          <w:p w:rsidR="00E52DC1" w:rsidRPr="00FE130F" w:rsidRDefault="00E52DC1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244A3F" w:rsidRPr="00FE130F" w:rsidRDefault="00244A3F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E13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Россия, Санкт-Петербург</w:t>
            </w:r>
          </w:p>
          <w:p w:rsidR="0022413B" w:rsidRPr="00FE130F" w:rsidRDefault="00244A3F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1754-1762 (18 век)</w:t>
            </w:r>
          </w:p>
          <w:p w:rsidR="0022413B" w:rsidRPr="00FE130F" w:rsidRDefault="0022413B" w:rsidP="00044C32">
            <w:pPr>
              <w:snapToGrid w:val="0"/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22413B" w:rsidRDefault="00244A3F" w:rsidP="00E52DC1">
            <w:pPr>
              <w:snapToGri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«Последний день Помпеи»</w:t>
            </w:r>
          </w:p>
          <w:p w:rsidR="00E52DC1" w:rsidRPr="00FE130F" w:rsidRDefault="00E52DC1" w:rsidP="00E52DC1">
            <w:pPr>
              <w:snapToGri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3F" w:rsidRDefault="00244A3F" w:rsidP="00244A3F">
            <w:pPr>
              <w:snapToGrid w:val="0"/>
              <w:spacing w:after="0" w:line="0" w:lineRule="atLeast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Карл Брюллов</w:t>
            </w:r>
          </w:p>
          <w:p w:rsidR="00E52DC1" w:rsidRPr="00FE130F" w:rsidRDefault="00E52DC1" w:rsidP="00244A3F">
            <w:pPr>
              <w:snapToGrid w:val="0"/>
              <w:spacing w:after="0" w:line="0" w:lineRule="atLeast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B23" w:rsidRDefault="00284B23" w:rsidP="00244A3F">
            <w:pPr>
              <w:snapToGrid w:val="0"/>
              <w:spacing w:after="0" w:line="0" w:lineRule="atLeast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Русский музей, г</w:t>
            </w:r>
            <w:proofErr w:type="gramStart"/>
            <w:r w:rsidRPr="00FE1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FE1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анкт-Петербург</w:t>
            </w:r>
          </w:p>
          <w:p w:rsidR="00E52DC1" w:rsidRPr="00FE130F" w:rsidRDefault="00E52DC1" w:rsidP="00E52DC1">
            <w:pPr>
              <w:snapToGrid w:val="0"/>
              <w:spacing w:after="0" w:line="0" w:lineRule="atLeast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1830 -1833 (19 век)</w:t>
            </w:r>
          </w:p>
          <w:p w:rsidR="00E52DC1" w:rsidRPr="00FE130F" w:rsidRDefault="00E52DC1" w:rsidP="00244A3F">
            <w:pPr>
              <w:snapToGrid w:val="0"/>
              <w:spacing w:after="0" w:line="0" w:lineRule="atLeast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13B" w:rsidRPr="00FE130F" w:rsidRDefault="0022413B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22413B" w:rsidRPr="00FE130F" w:rsidRDefault="0022413B" w:rsidP="00044C3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30F">
        <w:rPr>
          <w:rFonts w:ascii="Times New Roman" w:hAnsi="Times New Roman" w:cs="Times New Roman"/>
          <w:b/>
          <w:sz w:val="24"/>
          <w:szCs w:val="24"/>
          <w:u w:val="single"/>
        </w:rPr>
        <w:t>Критерии:</w:t>
      </w:r>
    </w:p>
    <w:p w:rsidR="0022413B" w:rsidRPr="00FE130F" w:rsidRDefault="0022413B" w:rsidP="00044C32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E130F">
        <w:rPr>
          <w:rFonts w:ascii="Times New Roman" w:hAnsi="Times New Roman" w:cs="Times New Roman"/>
          <w:sz w:val="24"/>
          <w:szCs w:val="24"/>
        </w:rPr>
        <w:t>Участник</w:t>
      </w:r>
      <w:r w:rsidRPr="00FE130F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22413B" w:rsidRPr="00FE130F" w:rsidRDefault="0022413B" w:rsidP="00044C32">
      <w:pPr>
        <w:pStyle w:val="ac"/>
        <w:numPr>
          <w:ilvl w:val="0"/>
          <w:numId w:val="10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правильно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называет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3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памятника</w:t>
      </w:r>
      <w:r w:rsidRPr="00FE130F">
        <w:rPr>
          <w:rFonts w:eastAsia="Times New Roman"/>
          <w:szCs w:val="24"/>
        </w:rPr>
        <w:t xml:space="preserve"> – </w:t>
      </w:r>
      <w:r w:rsidRPr="00FE130F">
        <w:rPr>
          <w:szCs w:val="24"/>
        </w:rPr>
        <w:t>по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2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балла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за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каждый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верный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ответ</w:t>
      </w:r>
      <w:r w:rsidRPr="00214895">
        <w:rPr>
          <w:i/>
          <w:szCs w:val="24"/>
        </w:rPr>
        <w:t>.</w:t>
      </w:r>
      <w:r w:rsidRPr="00214895">
        <w:rPr>
          <w:rFonts w:eastAsia="Times New Roman"/>
          <w:i/>
          <w:szCs w:val="24"/>
        </w:rPr>
        <w:t xml:space="preserve"> </w:t>
      </w:r>
      <w:r w:rsidR="00214895" w:rsidRPr="00214895">
        <w:rPr>
          <w:rFonts w:eastAsia="Times New Roman"/>
          <w:i/>
          <w:szCs w:val="24"/>
        </w:rPr>
        <w:t xml:space="preserve"> </w:t>
      </w:r>
      <w:r w:rsidR="00214895" w:rsidRPr="00214895">
        <w:rPr>
          <w:i/>
          <w:szCs w:val="24"/>
        </w:rPr>
        <w:t xml:space="preserve">6 </w:t>
      </w:r>
      <w:r w:rsidRPr="00214895">
        <w:rPr>
          <w:i/>
          <w:szCs w:val="24"/>
        </w:rPr>
        <w:t>баллов</w:t>
      </w:r>
    </w:p>
    <w:p w:rsidR="0022413B" w:rsidRPr="00FE130F" w:rsidRDefault="0022413B" w:rsidP="00044C32">
      <w:pPr>
        <w:pStyle w:val="ac"/>
        <w:numPr>
          <w:ilvl w:val="0"/>
          <w:numId w:val="10"/>
        </w:numPr>
        <w:spacing w:line="0" w:lineRule="atLeast"/>
        <w:ind w:left="284" w:hanging="284"/>
        <w:rPr>
          <w:szCs w:val="24"/>
        </w:rPr>
      </w:pPr>
      <w:proofErr w:type="gramStart"/>
      <w:r w:rsidRPr="00FE130F">
        <w:rPr>
          <w:szCs w:val="24"/>
        </w:rPr>
        <w:t>верно</w:t>
      </w:r>
      <w:proofErr w:type="gramEnd"/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называет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страну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или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культуру</w:t>
      </w:r>
      <w:r w:rsidRPr="00FE130F">
        <w:rPr>
          <w:rFonts w:eastAsia="Times New Roman"/>
          <w:szCs w:val="24"/>
        </w:rPr>
        <w:t xml:space="preserve"> – </w:t>
      </w:r>
      <w:r w:rsidRPr="00FE130F">
        <w:rPr>
          <w:szCs w:val="24"/>
        </w:rPr>
        <w:t>по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2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балла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за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каждый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верный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ответ</w:t>
      </w:r>
      <w:r w:rsidRPr="00214895">
        <w:rPr>
          <w:i/>
          <w:szCs w:val="24"/>
        </w:rPr>
        <w:t>.</w:t>
      </w:r>
      <w:r w:rsidRPr="00214895">
        <w:rPr>
          <w:rFonts w:eastAsia="Times New Roman"/>
          <w:i/>
          <w:szCs w:val="24"/>
        </w:rPr>
        <w:t xml:space="preserve"> </w:t>
      </w:r>
      <w:r w:rsidR="00214895" w:rsidRPr="00214895">
        <w:rPr>
          <w:i/>
          <w:szCs w:val="24"/>
        </w:rPr>
        <w:t xml:space="preserve"> 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6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баллов</w:t>
      </w:r>
    </w:p>
    <w:p w:rsidR="0022413B" w:rsidRPr="00FE130F" w:rsidRDefault="0022413B" w:rsidP="00044C32">
      <w:pPr>
        <w:pStyle w:val="ac"/>
        <w:numPr>
          <w:ilvl w:val="0"/>
          <w:numId w:val="10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указывает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время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создания</w:t>
      </w:r>
      <w:r w:rsidRPr="00FE130F">
        <w:rPr>
          <w:rFonts w:eastAsia="Times New Roman"/>
          <w:szCs w:val="24"/>
        </w:rPr>
        <w:t xml:space="preserve"> – </w:t>
      </w:r>
      <w:r w:rsidRPr="00FE130F">
        <w:rPr>
          <w:szCs w:val="24"/>
        </w:rPr>
        <w:t>по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2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балла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за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каждый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верный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ответ.</w:t>
      </w:r>
      <w:r w:rsidRPr="00214895">
        <w:rPr>
          <w:rFonts w:eastAsia="Times New Roman"/>
          <w:i/>
          <w:szCs w:val="24"/>
        </w:rPr>
        <w:t xml:space="preserve"> </w:t>
      </w:r>
      <w:r w:rsidR="00214895" w:rsidRPr="00214895">
        <w:rPr>
          <w:i/>
          <w:szCs w:val="24"/>
        </w:rPr>
        <w:t xml:space="preserve"> </w:t>
      </w:r>
      <w:r w:rsidRPr="00214895">
        <w:rPr>
          <w:i/>
          <w:szCs w:val="24"/>
        </w:rPr>
        <w:t>6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баллов</w:t>
      </w:r>
    </w:p>
    <w:p w:rsidR="0022413B" w:rsidRPr="00FE130F" w:rsidRDefault="0022413B" w:rsidP="00044C32">
      <w:pPr>
        <w:pStyle w:val="ac"/>
        <w:numPr>
          <w:ilvl w:val="0"/>
          <w:numId w:val="10"/>
        </w:numPr>
        <w:spacing w:line="0" w:lineRule="atLeast"/>
        <w:ind w:left="284" w:hanging="284"/>
        <w:rPr>
          <w:szCs w:val="24"/>
        </w:rPr>
      </w:pPr>
      <w:r w:rsidRPr="00FE130F">
        <w:rPr>
          <w:szCs w:val="24"/>
        </w:rPr>
        <w:t>правильно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называет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местонахождение</w:t>
      </w:r>
      <w:r w:rsidRPr="00FE130F">
        <w:rPr>
          <w:rFonts w:eastAsia="Times New Roman"/>
          <w:szCs w:val="24"/>
        </w:rPr>
        <w:t xml:space="preserve"> – </w:t>
      </w:r>
      <w:r w:rsidRPr="00FE130F">
        <w:rPr>
          <w:szCs w:val="24"/>
        </w:rPr>
        <w:t>по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2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балла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за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каждый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верный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ответ.</w:t>
      </w:r>
      <w:r w:rsidRPr="00FE130F">
        <w:rPr>
          <w:rFonts w:eastAsia="Times New Roman"/>
          <w:szCs w:val="24"/>
        </w:rPr>
        <w:t xml:space="preserve"> </w:t>
      </w:r>
      <w:r w:rsidR="00214895">
        <w:rPr>
          <w:szCs w:val="24"/>
        </w:rPr>
        <w:t xml:space="preserve"> 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6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баллов</w:t>
      </w:r>
    </w:p>
    <w:p w:rsidR="00214895" w:rsidRDefault="00214895" w:rsidP="00214895">
      <w:pPr>
        <w:spacing w:after="0" w:line="0" w:lineRule="atLeast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5.</w:t>
      </w:r>
      <w:r w:rsidR="0022413B" w:rsidRPr="00214895">
        <w:rPr>
          <w:rFonts w:ascii="Times New Roman" w:hAnsi="Times New Roman" w:cs="Times New Roman"/>
          <w:szCs w:val="24"/>
        </w:rPr>
        <w:t>При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сообщении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дополнительных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сведений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(произведения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того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же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автора,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произведения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с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похо</w:t>
      </w:r>
      <w:r w:rsidR="0022413B" w:rsidRPr="00214895">
        <w:rPr>
          <w:rFonts w:ascii="Times New Roman" w:hAnsi="Times New Roman" w:cs="Times New Roman"/>
          <w:szCs w:val="24"/>
        </w:rPr>
        <w:softHyphen/>
        <w:t>жим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сюжетом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или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похожими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стилистическими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чертами, особенности)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– </w:t>
      </w:r>
      <w:r w:rsidR="0022413B" w:rsidRPr="00214895">
        <w:rPr>
          <w:rFonts w:ascii="Times New Roman" w:hAnsi="Times New Roman" w:cs="Times New Roman"/>
          <w:szCs w:val="24"/>
        </w:rPr>
        <w:t>по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1 </w:t>
      </w:r>
      <w:r w:rsidR="0022413B" w:rsidRPr="00214895">
        <w:rPr>
          <w:rFonts w:ascii="Times New Roman" w:hAnsi="Times New Roman" w:cs="Times New Roman"/>
          <w:szCs w:val="24"/>
        </w:rPr>
        <w:t>дополнительному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баллу,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но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не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более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i/>
          <w:szCs w:val="24"/>
        </w:rPr>
        <w:t>4</w:t>
      </w:r>
      <w:r w:rsidR="0022413B" w:rsidRPr="00214895">
        <w:rPr>
          <w:rFonts w:ascii="Times New Roman" w:eastAsia="Times New Roman" w:hAnsi="Times New Roman" w:cs="Times New Roman"/>
          <w:i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i/>
          <w:szCs w:val="24"/>
        </w:rPr>
        <w:t>баллов</w:t>
      </w:r>
      <w:r w:rsidR="0022413B" w:rsidRPr="00214895">
        <w:rPr>
          <w:rFonts w:ascii="Times New Roman" w:eastAsia="Times New Roman" w:hAnsi="Times New Roman" w:cs="Times New Roman"/>
          <w:i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для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всего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  <w:r w:rsidR="0022413B" w:rsidRPr="00214895">
        <w:rPr>
          <w:rFonts w:ascii="Times New Roman" w:hAnsi="Times New Roman" w:cs="Times New Roman"/>
          <w:szCs w:val="24"/>
        </w:rPr>
        <w:t>ответа</w:t>
      </w:r>
      <w:r w:rsidR="0022413B" w:rsidRPr="00214895">
        <w:rPr>
          <w:rFonts w:ascii="Times New Roman" w:eastAsia="Times New Roman" w:hAnsi="Times New Roman" w:cs="Times New Roman"/>
          <w:szCs w:val="24"/>
        </w:rPr>
        <w:t xml:space="preserve"> </w:t>
      </w:r>
    </w:p>
    <w:p w:rsidR="0022413B" w:rsidRPr="00214895" w:rsidRDefault="00214895" w:rsidP="00214895">
      <w:pPr>
        <w:spacing w:after="0" w:line="0" w:lineRule="atLeast"/>
        <w:jc w:val="right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6.</w:t>
      </w:r>
      <w:r w:rsidR="0022413B" w:rsidRPr="00FE130F">
        <w:rPr>
          <w:rFonts w:ascii="Times New Roman" w:hAnsi="Times New Roman" w:cs="Times New Roman"/>
          <w:sz w:val="24"/>
          <w:szCs w:val="24"/>
        </w:rPr>
        <w:t>При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орфографической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ошибке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в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написании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имени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или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названия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2413B" w:rsidRPr="00FE130F">
        <w:rPr>
          <w:rFonts w:ascii="Times New Roman" w:hAnsi="Times New Roman" w:cs="Times New Roman"/>
          <w:sz w:val="24"/>
          <w:szCs w:val="24"/>
        </w:rPr>
        <w:t>снимается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="0022413B" w:rsidRPr="00FE130F">
        <w:rPr>
          <w:rFonts w:ascii="Times New Roman" w:hAnsi="Times New Roman" w:cs="Times New Roman"/>
          <w:sz w:val="24"/>
          <w:szCs w:val="24"/>
        </w:rPr>
        <w:t>балл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за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каждый</w:t>
      </w:r>
      <w:r w:rsidR="0022413B" w:rsidRPr="00FE13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13B" w:rsidRPr="00FE130F">
        <w:rPr>
          <w:rFonts w:ascii="Times New Roman" w:hAnsi="Times New Roman" w:cs="Times New Roman"/>
          <w:sz w:val="24"/>
          <w:szCs w:val="24"/>
        </w:rPr>
        <w:t>случай.</w:t>
      </w:r>
      <w:r w:rsidR="00FE130F">
        <w:rPr>
          <w:rFonts w:ascii="Times New Roman" w:hAnsi="Times New Roman" w:cs="Times New Roman"/>
          <w:sz w:val="24"/>
          <w:szCs w:val="24"/>
        </w:rPr>
        <w:t xml:space="preserve">  </w:t>
      </w:r>
      <w:r w:rsidR="00FE130F" w:rsidRPr="00FE130F">
        <w:rPr>
          <w:rFonts w:ascii="Times New Roman" w:hAnsi="Times New Roman" w:cs="Times New Roman"/>
          <w:b/>
          <w:sz w:val="24"/>
          <w:szCs w:val="24"/>
          <w:u w:val="single"/>
        </w:rPr>
        <w:t xml:space="preserve">(Макс.- </w:t>
      </w:r>
      <w:r w:rsidR="0022413B" w:rsidRPr="00FE130F">
        <w:rPr>
          <w:rFonts w:ascii="Times New Roman" w:hAnsi="Times New Roman" w:cs="Times New Roman"/>
          <w:b/>
          <w:sz w:val="24"/>
          <w:szCs w:val="24"/>
          <w:u w:val="single"/>
        </w:rPr>
        <w:t>28</w:t>
      </w:r>
      <w:r w:rsidR="0022413B" w:rsidRPr="00FE13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22413B" w:rsidRPr="00FE130F">
        <w:rPr>
          <w:rFonts w:ascii="Times New Roman" w:hAnsi="Times New Roman" w:cs="Times New Roman"/>
          <w:b/>
          <w:sz w:val="24"/>
          <w:szCs w:val="24"/>
          <w:u w:val="single"/>
        </w:rPr>
        <w:t>баллов</w:t>
      </w:r>
      <w:r w:rsidR="00FE130F" w:rsidRPr="00FE130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5C5244" w:rsidRPr="00FE130F" w:rsidRDefault="005C5244" w:rsidP="00044C32">
      <w:pPr>
        <w:pStyle w:val="a6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53327" w:rsidRPr="00FE130F" w:rsidRDefault="00E53327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53327" w:rsidRPr="00FE130F" w:rsidRDefault="00E53327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C6BC3" w:rsidRDefault="005C5244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E130F">
        <w:rPr>
          <w:rFonts w:ascii="Times New Roman" w:hAnsi="Times New Roman" w:cs="Times New Roman"/>
          <w:b/>
          <w:i/>
          <w:iCs/>
          <w:sz w:val="24"/>
          <w:szCs w:val="24"/>
        </w:rPr>
        <w:t>Второй тип</w:t>
      </w:r>
      <w:r w:rsidR="00BC6BC3" w:rsidRPr="00FE130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задания.</w:t>
      </w:r>
    </w:p>
    <w:p w:rsidR="00FE130F" w:rsidRPr="00FE130F" w:rsidRDefault="00FE130F" w:rsidP="00FE130F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30F">
        <w:rPr>
          <w:rFonts w:ascii="Times New Roman" w:hAnsi="Times New Roman" w:cs="Times New Roman"/>
          <w:b/>
          <w:sz w:val="24"/>
          <w:szCs w:val="24"/>
          <w:u w:val="single"/>
        </w:rPr>
        <w:t>2.1</w:t>
      </w:r>
      <w:proofErr w:type="gramStart"/>
      <w:r w:rsidRPr="00FE130F">
        <w:rPr>
          <w:rFonts w:ascii="Times New Roman" w:hAnsi="Times New Roman" w:cs="Times New Roman"/>
          <w:b/>
          <w:sz w:val="24"/>
          <w:szCs w:val="24"/>
          <w:u w:val="single"/>
        </w:rPr>
        <w:t xml:space="preserve"> Р</w:t>
      </w:r>
      <w:proofErr w:type="gramEnd"/>
      <w:r w:rsidRPr="00FE130F">
        <w:rPr>
          <w:rFonts w:ascii="Times New Roman" w:hAnsi="Times New Roman" w:cs="Times New Roman"/>
          <w:b/>
          <w:sz w:val="24"/>
          <w:szCs w:val="24"/>
          <w:u w:val="single"/>
        </w:rPr>
        <w:t>ассмотрите</w:t>
      </w:r>
      <w:r w:rsidRPr="00FE13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FE130F">
        <w:rPr>
          <w:rFonts w:ascii="Times New Roman" w:hAnsi="Times New Roman" w:cs="Times New Roman"/>
          <w:b/>
          <w:sz w:val="24"/>
          <w:szCs w:val="24"/>
          <w:u w:val="single"/>
        </w:rPr>
        <w:t>репродукцию.</w:t>
      </w:r>
    </w:p>
    <w:p w:rsidR="00FE130F" w:rsidRPr="00FE130F" w:rsidRDefault="00FE130F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84B23" w:rsidRPr="00FE130F" w:rsidRDefault="00284B23" w:rsidP="00284B23">
      <w:pPr>
        <w:pStyle w:val="a6"/>
        <w:spacing w:line="0" w:lineRule="atLeas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E130F"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3475990" cy="1587412"/>
            <wp:effectExtent l="19050" t="0" r="0" b="0"/>
            <wp:docPr id="9" name="Рисунок 2" descr="repin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4" descr="repin0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265" r="-57" b="4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856" cy="1587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44" w:rsidRPr="00FE130F" w:rsidRDefault="005C5244" w:rsidP="00044C32">
      <w:pPr>
        <w:pStyle w:val="a6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413B" w:rsidRPr="00FE130F" w:rsidRDefault="00FE130F" w:rsidP="00FE130F">
      <w:pPr>
        <w:pStyle w:val="ac"/>
        <w:spacing w:line="0" w:lineRule="atLeast"/>
        <w:ind w:left="426" w:firstLine="0"/>
        <w:rPr>
          <w:szCs w:val="24"/>
        </w:rPr>
      </w:pPr>
      <w:r>
        <w:rPr>
          <w:szCs w:val="24"/>
        </w:rPr>
        <w:t xml:space="preserve">1. </w:t>
      </w:r>
      <w:r w:rsidR="0022413B" w:rsidRPr="00FE130F">
        <w:rPr>
          <w:szCs w:val="24"/>
        </w:rPr>
        <w:t>Если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узнали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произведение,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напишите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его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название,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автора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и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время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создания.</w:t>
      </w:r>
    </w:p>
    <w:p w:rsidR="0022413B" w:rsidRPr="00FE130F" w:rsidRDefault="00FE130F" w:rsidP="00FE130F">
      <w:pPr>
        <w:pStyle w:val="ac"/>
        <w:spacing w:line="0" w:lineRule="atLeast"/>
        <w:ind w:left="426" w:firstLine="0"/>
        <w:rPr>
          <w:szCs w:val="24"/>
        </w:rPr>
      </w:pPr>
      <w:r>
        <w:rPr>
          <w:szCs w:val="24"/>
        </w:rPr>
        <w:t xml:space="preserve">2. </w:t>
      </w:r>
      <w:r w:rsidR="0022413B" w:rsidRPr="00FE130F">
        <w:rPr>
          <w:szCs w:val="24"/>
        </w:rPr>
        <w:t>Напишите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не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менее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15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определений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или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содержащих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их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словосочетаний,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которые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понадобятся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для</w:t>
      </w:r>
      <w:r w:rsidR="0022413B" w:rsidRPr="00FE130F">
        <w:rPr>
          <w:rFonts w:eastAsia="Times New Roman"/>
          <w:szCs w:val="24"/>
        </w:rPr>
        <w:t xml:space="preserve"> </w:t>
      </w:r>
      <w:proofErr w:type="gramStart"/>
      <w:r w:rsidR="0022413B" w:rsidRPr="00FE130F">
        <w:rPr>
          <w:szCs w:val="24"/>
        </w:rPr>
        <w:t>описания</w:t>
      </w:r>
      <w:proofErr w:type="gramEnd"/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запечатленного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на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репродукции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образа.</w:t>
      </w:r>
    </w:p>
    <w:p w:rsidR="0022413B" w:rsidRPr="00FE130F" w:rsidRDefault="00FE130F" w:rsidP="00FE130F">
      <w:pPr>
        <w:pStyle w:val="ac"/>
        <w:spacing w:line="0" w:lineRule="atLeast"/>
        <w:ind w:left="426" w:firstLine="0"/>
        <w:rPr>
          <w:szCs w:val="24"/>
        </w:rPr>
      </w:pPr>
      <w:r>
        <w:rPr>
          <w:szCs w:val="24"/>
        </w:rPr>
        <w:t xml:space="preserve">3. </w:t>
      </w:r>
      <w:r w:rsidR="0022413B" w:rsidRPr="00FE130F">
        <w:rPr>
          <w:szCs w:val="24"/>
        </w:rPr>
        <w:t>Назовите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три</w:t>
      </w:r>
      <w:r w:rsidR="0022413B" w:rsidRPr="00FE130F">
        <w:rPr>
          <w:rFonts w:eastAsia="Times New Roman"/>
          <w:szCs w:val="24"/>
        </w:rPr>
        <w:t xml:space="preserve"> </w:t>
      </w:r>
      <w:proofErr w:type="gramStart"/>
      <w:r w:rsidR="0022413B" w:rsidRPr="00FE130F">
        <w:rPr>
          <w:szCs w:val="24"/>
        </w:rPr>
        <w:t>известные</w:t>
      </w:r>
      <w:proofErr w:type="gramEnd"/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произведения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этого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же</w:t>
      </w:r>
      <w:r w:rsidR="0022413B" w:rsidRPr="00FE130F">
        <w:rPr>
          <w:rFonts w:eastAsia="Times New Roman"/>
          <w:szCs w:val="24"/>
        </w:rPr>
        <w:t xml:space="preserve"> </w:t>
      </w:r>
      <w:r w:rsidR="0022413B" w:rsidRPr="00FE130F">
        <w:rPr>
          <w:szCs w:val="24"/>
        </w:rPr>
        <w:t>автора.</w:t>
      </w:r>
    </w:p>
    <w:p w:rsidR="0022413B" w:rsidRPr="00FE130F" w:rsidRDefault="0022413B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22413B" w:rsidRPr="00FE130F" w:rsidRDefault="0022413B" w:rsidP="00044C3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30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FE130F">
        <w:rPr>
          <w:rFonts w:ascii="Times New Roman" w:hAnsi="Times New Roman" w:cs="Times New Roman"/>
          <w:b/>
          <w:sz w:val="24"/>
          <w:szCs w:val="24"/>
          <w:u w:val="single"/>
        </w:rPr>
        <w:t>Предполагаемый ответ:</w:t>
      </w:r>
    </w:p>
    <w:p w:rsidR="00D13E66" w:rsidRDefault="0022413B" w:rsidP="00044C32">
      <w:pPr>
        <w:spacing w:after="0" w:line="0" w:lineRule="atLeast"/>
        <w:ind w:left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E130F">
        <w:rPr>
          <w:rFonts w:ascii="Times New Roman" w:hAnsi="Times New Roman" w:cs="Times New Roman"/>
          <w:sz w:val="24"/>
          <w:szCs w:val="24"/>
        </w:rPr>
        <w:t xml:space="preserve">1. </w:t>
      </w:r>
      <w:r w:rsidR="00284B23" w:rsidRPr="00FE130F">
        <w:rPr>
          <w:rFonts w:ascii="Times New Roman" w:hAnsi="Times New Roman" w:cs="Times New Roman"/>
          <w:sz w:val="24"/>
          <w:szCs w:val="24"/>
        </w:rPr>
        <w:t>Илья Ефимович Репин «Бурлаки на Волге»,</w:t>
      </w:r>
      <w:r w:rsidR="00284B23" w:rsidRPr="00FE130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FE130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</w:t>
      </w:r>
      <w:r w:rsidR="00284B23" w:rsidRPr="00FE130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артина</w:t>
      </w:r>
      <w:r w:rsidR="00284B23" w:rsidRPr="00FE130F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284B23" w:rsidRPr="00FE13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была создана в период 1870-1873 гг.</w:t>
      </w:r>
    </w:p>
    <w:p w:rsidR="0022413B" w:rsidRPr="00D13E66" w:rsidRDefault="00D13E66" w:rsidP="00D13E6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13E66">
        <w:rPr>
          <w:rFonts w:ascii="Times New Roman" w:hAnsi="Times New Roman" w:cs="Times New Roman"/>
          <w:i/>
          <w:sz w:val="24"/>
          <w:szCs w:val="24"/>
        </w:rPr>
        <w:t>Участник</w:t>
      </w:r>
      <w:r>
        <w:rPr>
          <w:rFonts w:ascii="Times New Roman" w:hAnsi="Times New Roman" w:cs="Times New Roman"/>
          <w:i/>
          <w:sz w:val="24"/>
          <w:szCs w:val="24"/>
        </w:rPr>
        <w:t xml:space="preserve">:  </w:t>
      </w:r>
      <w:proofErr w:type="gramStart"/>
      <w:r w:rsidRPr="00D13E66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D13E66">
        <w:rPr>
          <w:rFonts w:ascii="Times New Roman" w:hAnsi="Times New Roman" w:cs="Times New Roman"/>
          <w:sz w:val="24"/>
          <w:szCs w:val="24"/>
        </w:rPr>
        <w:t xml:space="preserve"> определяет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автора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произведения,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его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названия,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время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создания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D13E66">
        <w:rPr>
          <w:rFonts w:ascii="Times New Roman" w:hAnsi="Times New Roman" w:cs="Times New Roman"/>
          <w:sz w:val="24"/>
          <w:szCs w:val="24"/>
        </w:rPr>
        <w:t>по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2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балла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за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каждый</w:t>
      </w:r>
      <w:r w:rsidRPr="00D13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66">
        <w:rPr>
          <w:rFonts w:ascii="Times New Roman" w:hAnsi="Times New Roman" w:cs="Times New Roman"/>
          <w:sz w:val="24"/>
          <w:szCs w:val="24"/>
        </w:rPr>
        <w:t>эле</w:t>
      </w:r>
      <w:r w:rsidRPr="00D13E66">
        <w:rPr>
          <w:rFonts w:ascii="Times New Roman" w:hAnsi="Times New Roman" w:cs="Times New Roman"/>
          <w:sz w:val="24"/>
          <w:szCs w:val="24"/>
        </w:rPr>
        <w:softHyphen/>
        <w:t>мент.</w:t>
      </w:r>
      <w:r w:rsidR="00214895" w:rsidRPr="0021489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21489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14895">
        <w:rPr>
          <w:rFonts w:ascii="Times New Roman" w:hAnsi="Times New Roman" w:cs="Times New Roman"/>
          <w:i/>
          <w:sz w:val="24"/>
          <w:szCs w:val="24"/>
        </w:rPr>
        <w:t>6</w:t>
      </w:r>
      <w:r w:rsidRPr="0021489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14895">
        <w:rPr>
          <w:rFonts w:ascii="Times New Roman" w:hAnsi="Times New Roman" w:cs="Times New Roman"/>
          <w:i/>
          <w:sz w:val="24"/>
          <w:szCs w:val="24"/>
        </w:rPr>
        <w:t>баллов</w:t>
      </w:r>
      <w:r w:rsidR="00284B23" w:rsidRPr="00214895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</w:t>
      </w:r>
    </w:p>
    <w:p w:rsidR="00E53327" w:rsidRPr="00FE130F" w:rsidRDefault="00D13E66" w:rsidP="00044C3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2413B" w:rsidRPr="00FE130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2637AC" w:rsidRPr="00FE13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Летний зной, бурлацкая артель, изнурительный труд, глинистый песок, фигуры людей, усталость, линия горизонта</w:t>
      </w:r>
      <w:r w:rsidR="002637AC" w:rsidRPr="00FE130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2637AC" w:rsidRPr="00FE13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37AC" w:rsidRPr="00D13E66">
        <w:rPr>
          <w:rFonts w:ascii="Times New Roman" w:hAnsi="Times New Roman" w:cs="Times New Roman"/>
          <w:sz w:val="24"/>
          <w:szCs w:val="24"/>
          <w:u w:val="single"/>
        </w:rPr>
        <w:t>тяжёлая баржа.</w:t>
      </w:r>
      <w:proofErr w:type="gramEnd"/>
    </w:p>
    <w:p w:rsidR="0022413B" w:rsidRPr="00FE130F" w:rsidRDefault="00D13E66" w:rsidP="00D13E66">
      <w:pPr>
        <w:pStyle w:val="ac"/>
        <w:spacing w:line="0" w:lineRule="atLeast"/>
        <w:ind w:left="284" w:firstLine="0"/>
        <w:rPr>
          <w:szCs w:val="24"/>
        </w:rPr>
      </w:pPr>
      <w:r w:rsidRPr="00D13E66">
        <w:rPr>
          <w:i/>
          <w:szCs w:val="24"/>
        </w:rPr>
        <w:t>Участник</w:t>
      </w:r>
      <w:r>
        <w:rPr>
          <w:i/>
          <w:szCs w:val="24"/>
        </w:rPr>
        <w:t xml:space="preserve">: </w:t>
      </w:r>
      <w:r w:rsidR="0022413B" w:rsidRPr="00FE130F">
        <w:rPr>
          <w:szCs w:val="24"/>
        </w:rPr>
        <w:t xml:space="preserve">Дает определение или образную характеристику – 1 балл за каждый элемент, максимально </w:t>
      </w:r>
      <w:r w:rsidR="0022413B" w:rsidRPr="00214895">
        <w:rPr>
          <w:i/>
          <w:szCs w:val="24"/>
        </w:rPr>
        <w:t>15 бал</w:t>
      </w:r>
      <w:r w:rsidR="0022413B" w:rsidRPr="00214895">
        <w:rPr>
          <w:i/>
          <w:szCs w:val="24"/>
        </w:rPr>
        <w:softHyphen/>
        <w:t>лов</w:t>
      </w:r>
    </w:p>
    <w:p w:rsidR="0008179B" w:rsidRDefault="00D13E66" w:rsidP="00D13E66">
      <w:pPr>
        <w:pStyle w:val="ac"/>
        <w:spacing w:line="0" w:lineRule="atLeast"/>
        <w:ind w:left="284" w:firstLine="0"/>
        <w:rPr>
          <w:szCs w:val="24"/>
        </w:rPr>
      </w:pPr>
      <w:r w:rsidRPr="00D13E66">
        <w:rPr>
          <w:szCs w:val="24"/>
        </w:rPr>
        <w:t>3.</w:t>
      </w:r>
      <w:r>
        <w:rPr>
          <w:i/>
          <w:szCs w:val="24"/>
        </w:rPr>
        <w:t xml:space="preserve"> </w:t>
      </w:r>
      <w:r w:rsidRPr="0008179B">
        <w:rPr>
          <w:szCs w:val="24"/>
        </w:rPr>
        <w:t>Иван Грозный и его сын Ив</w:t>
      </w:r>
      <w:r w:rsidR="0008179B">
        <w:rPr>
          <w:szCs w:val="24"/>
        </w:rPr>
        <w:t>ан;</w:t>
      </w:r>
      <w:r w:rsidR="0008179B" w:rsidRPr="0008179B">
        <w:rPr>
          <w:szCs w:val="24"/>
        </w:rPr>
        <w:t xml:space="preserve"> Запорожцы</w:t>
      </w:r>
      <w:r w:rsidR="0008179B">
        <w:rPr>
          <w:szCs w:val="24"/>
        </w:rPr>
        <w:t xml:space="preserve"> пишут письмо турецкому султану; Не ждали</w:t>
      </w:r>
    </w:p>
    <w:p w:rsidR="0022413B" w:rsidRPr="00FE130F" w:rsidRDefault="00D13E66" w:rsidP="00D13E66">
      <w:pPr>
        <w:pStyle w:val="ac"/>
        <w:spacing w:line="0" w:lineRule="atLeast"/>
        <w:ind w:left="284" w:firstLine="0"/>
        <w:rPr>
          <w:szCs w:val="24"/>
        </w:rPr>
      </w:pPr>
      <w:r w:rsidRPr="00D13E66">
        <w:rPr>
          <w:i/>
          <w:szCs w:val="24"/>
        </w:rPr>
        <w:t>Участник</w:t>
      </w:r>
      <w:r>
        <w:rPr>
          <w:i/>
          <w:szCs w:val="24"/>
        </w:rPr>
        <w:t xml:space="preserve">: </w:t>
      </w:r>
      <w:r w:rsidR="0022413B" w:rsidRPr="00FE130F">
        <w:rPr>
          <w:szCs w:val="24"/>
        </w:rPr>
        <w:t xml:space="preserve">Указывает работы автора – 2 балла за каждую. Максимально </w:t>
      </w:r>
      <w:r w:rsidR="0022413B" w:rsidRPr="00214895">
        <w:rPr>
          <w:i/>
          <w:szCs w:val="24"/>
        </w:rPr>
        <w:t>6 баллов.</w:t>
      </w:r>
    </w:p>
    <w:p w:rsidR="0022413B" w:rsidRPr="0008179B" w:rsidRDefault="0022413B" w:rsidP="0008179B">
      <w:pPr>
        <w:pStyle w:val="ac"/>
        <w:spacing w:line="0" w:lineRule="atLeast"/>
        <w:ind w:left="284" w:firstLine="0"/>
        <w:rPr>
          <w:szCs w:val="24"/>
        </w:rPr>
      </w:pPr>
      <w:r w:rsidRPr="00FE130F">
        <w:rPr>
          <w:szCs w:val="24"/>
        </w:rPr>
        <w:t>За</w:t>
      </w:r>
      <w:r w:rsidRPr="00FE130F">
        <w:rPr>
          <w:rFonts w:eastAsia="Times New Roman"/>
          <w:szCs w:val="24"/>
        </w:rPr>
        <w:t xml:space="preserve"> орфографические </w:t>
      </w:r>
      <w:r w:rsidRPr="00FE130F">
        <w:rPr>
          <w:szCs w:val="24"/>
        </w:rPr>
        <w:t>ошибки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снимается</w:t>
      </w:r>
      <w:r w:rsidRPr="00FE130F">
        <w:rPr>
          <w:rFonts w:eastAsia="Times New Roman"/>
          <w:szCs w:val="24"/>
        </w:rPr>
        <w:t xml:space="preserve"> до 2 </w:t>
      </w:r>
      <w:r w:rsidRPr="00FE130F">
        <w:rPr>
          <w:szCs w:val="24"/>
        </w:rPr>
        <w:t>баллов,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при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ошибке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в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написании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имени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или</w:t>
      </w:r>
      <w:r w:rsidRPr="00FE130F">
        <w:rPr>
          <w:rFonts w:eastAsia="Times New Roman"/>
          <w:szCs w:val="24"/>
        </w:rPr>
        <w:t xml:space="preserve"> </w:t>
      </w:r>
      <w:r w:rsidRPr="00FE130F">
        <w:rPr>
          <w:szCs w:val="24"/>
        </w:rPr>
        <w:t>названия</w:t>
      </w:r>
      <w:r w:rsidRPr="00FE130F">
        <w:rPr>
          <w:rFonts w:eastAsia="Times New Roman"/>
          <w:szCs w:val="24"/>
        </w:rPr>
        <w:t xml:space="preserve"> – </w:t>
      </w:r>
      <w:r w:rsidRPr="00214895">
        <w:rPr>
          <w:i/>
          <w:szCs w:val="24"/>
        </w:rPr>
        <w:t>2</w:t>
      </w:r>
      <w:r w:rsidRPr="00214895">
        <w:rPr>
          <w:rFonts w:eastAsia="Times New Roman"/>
          <w:i/>
          <w:szCs w:val="24"/>
        </w:rPr>
        <w:t xml:space="preserve"> </w:t>
      </w:r>
      <w:r w:rsidRPr="00214895">
        <w:rPr>
          <w:i/>
          <w:szCs w:val="24"/>
        </w:rPr>
        <w:t>балла</w:t>
      </w:r>
      <w:r w:rsidR="0008179B" w:rsidRPr="00214895">
        <w:rPr>
          <w:i/>
          <w:szCs w:val="24"/>
        </w:rPr>
        <w:t xml:space="preserve">  </w:t>
      </w:r>
      <w:r w:rsidR="0008179B">
        <w:rPr>
          <w:szCs w:val="24"/>
        </w:rPr>
        <w:t xml:space="preserve"> </w:t>
      </w:r>
      <w:r w:rsidR="00214895">
        <w:rPr>
          <w:szCs w:val="24"/>
        </w:rPr>
        <w:t xml:space="preserve">                                                                                                                 </w:t>
      </w:r>
      <w:r w:rsidR="0008179B">
        <w:rPr>
          <w:szCs w:val="24"/>
        </w:rPr>
        <w:t xml:space="preserve"> </w:t>
      </w:r>
      <w:r w:rsidR="0008179B" w:rsidRPr="0008179B">
        <w:rPr>
          <w:b/>
          <w:szCs w:val="24"/>
          <w:u w:val="single"/>
        </w:rPr>
        <w:t>(Макс</w:t>
      </w:r>
      <w:r w:rsidRPr="0008179B">
        <w:rPr>
          <w:rFonts w:eastAsia="Times New Roman"/>
          <w:b/>
          <w:szCs w:val="24"/>
          <w:u w:val="single"/>
        </w:rPr>
        <w:t xml:space="preserve"> – </w:t>
      </w:r>
      <w:r w:rsidR="0008179B" w:rsidRPr="0008179B">
        <w:rPr>
          <w:b/>
          <w:szCs w:val="24"/>
          <w:u w:val="single"/>
        </w:rPr>
        <w:t>2</w:t>
      </w:r>
      <w:r w:rsidRPr="0008179B">
        <w:rPr>
          <w:b/>
          <w:szCs w:val="24"/>
          <w:u w:val="single"/>
        </w:rPr>
        <w:t>7</w:t>
      </w:r>
      <w:r w:rsidRPr="0008179B">
        <w:rPr>
          <w:rFonts w:eastAsia="Times New Roman"/>
          <w:b/>
          <w:szCs w:val="24"/>
          <w:u w:val="single"/>
        </w:rPr>
        <w:t xml:space="preserve"> </w:t>
      </w:r>
      <w:r w:rsidRPr="0008179B">
        <w:rPr>
          <w:b/>
          <w:szCs w:val="24"/>
          <w:u w:val="single"/>
        </w:rPr>
        <w:t>баллов</w:t>
      </w:r>
      <w:r w:rsidR="0008179B" w:rsidRPr="0008179B">
        <w:rPr>
          <w:b/>
          <w:szCs w:val="24"/>
          <w:u w:val="single"/>
        </w:rPr>
        <w:t>)</w:t>
      </w:r>
    </w:p>
    <w:p w:rsidR="0022413B" w:rsidRPr="00FE130F" w:rsidRDefault="0022413B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53327" w:rsidRPr="00FE130F" w:rsidRDefault="0008179B" w:rsidP="00044C32">
      <w:pPr>
        <w:spacing w:after="0" w:line="0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="00E53327" w:rsidRPr="00FE130F">
        <w:rPr>
          <w:rFonts w:ascii="Times New Roman" w:hAnsi="Times New Roman" w:cs="Times New Roman"/>
          <w:b/>
          <w:sz w:val="24"/>
          <w:szCs w:val="24"/>
        </w:rPr>
        <w:t>.Познакомьтесь с материалом таблицы. Прослушайте 5 фрагментов музыкальных произведе</w:t>
      </w:r>
      <w:r w:rsidR="00E53327" w:rsidRPr="00FE130F">
        <w:rPr>
          <w:rFonts w:ascii="Times New Roman" w:hAnsi="Times New Roman" w:cs="Times New Roman"/>
          <w:b/>
          <w:sz w:val="24"/>
          <w:szCs w:val="24"/>
        </w:rPr>
        <w:softHyphen/>
        <w:t>ний (каждый будет звучать 2 раза</w:t>
      </w:r>
      <w:proofErr w:type="gramStart"/>
      <w:r w:rsidR="00E53327" w:rsidRPr="00FE130F">
        <w:rPr>
          <w:rFonts w:ascii="Times New Roman" w:hAnsi="Times New Roman" w:cs="Times New Roman"/>
          <w:b/>
          <w:sz w:val="24"/>
          <w:szCs w:val="24"/>
        </w:rPr>
        <w:t>,).</w:t>
      </w:r>
      <w:r w:rsidR="00E53327" w:rsidRPr="00FE13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53327" w:rsidRPr="00FE130F" w:rsidRDefault="00E53327" w:rsidP="00044C32">
      <w:pPr>
        <w:numPr>
          <w:ilvl w:val="0"/>
          <w:numId w:val="15"/>
        </w:numPr>
        <w:spacing w:after="0" w:line="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E130F">
        <w:rPr>
          <w:rFonts w:ascii="Times New Roman" w:hAnsi="Times New Roman" w:cs="Times New Roman"/>
          <w:sz w:val="24"/>
          <w:szCs w:val="24"/>
        </w:rPr>
        <w:t>Определите жанровую принадлежность каждого из них.</w:t>
      </w:r>
    </w:p>
    <w:p w:rsidR="00E53327" w:rsidRPr="00FE130F" w:rsidRDefault="00E53327" w:rsidP="00044C32">
      <w:pPr>
        <w:numPr>
          <w:ilvl w:val="0"/>
          <w:numId w:val="15"/>
        </w:numPr>
        <w:spacing w:after="0" w:line="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E130F">
        <w:rPr>
          <w:rFonts w:ascii="Times New Roman" w:hAnsi="Times New Roman" w:cs="Times New Roman"/>
          <w:sz w:val="24"/>
          <w:szCs w:val="24"/>
        </w:rPr>
        <w:t>Заполните таблицу, указывая номер звучащего фрагмента. Если Вам известен автор и/или назва</w:t>
      </w:r>
      <w:r w:rsidRPr="00FE130F">
        <w:rPr>
          <w:rFonts w:ascii="Times New Roman" w:hAnsi="Times New Roman" w:cs="Times New Roman"/>
          <w:sz w:val="24"/>
          <w:szCs w:val="24"/>
        </w:rPr>
        <w:softHyphen/>
        <w:t>ние произведения, укажите их.</w:t>
      </w:r>
    </w:p>
    <w:p w:rsidR="00E53327" w:rsidRPr="00FE130F" w:rsidRDefault="00E53327" w:rsidP="00044C32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6"/>
        <w:gridCol w:w="6229"/>
        <w:gridCol w:w="2551"/>
      </w:tblGrid>
      <w:tr w:rsidR="00E53327" w:rsidRPr="00FE130F" w:rsidTr="009A451E">
        <w:tc>
          <w:tcPr>
            <w:tcW w:w="1676" w:type="dxa"/>
            <w:shd w:val="clear" w:color="auto" w:fill="auto"/>
          </w:tcPr>
          <w:p w:rsidR="00E53327" w:rsidRPr="00FE130F" w:rsidRDefault="00E5332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Музыкальный жанр</w:t>
            </w:r>
          </w:p>
        </w:tc>
        <w:tc>
          <w:tcPr>
            <w:tcW w:w="6229" w:type="dxa"/>
            <w:shd w:val="clear" w:color="auto" w:fill="auto"/>
          </w:tcPr>
          <w:p w:rsidR="00E53327" w:rsidRPr="00FE130F" w:rsidRDefault="00E53327" w:rsidP="00044C32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Номер музыкального фрагмента</w:t>
            </w:r>
          </w:p>
        </w:tc>
        <w:tc>
          <w:tcPr>
            <w:tcW w:w="2551" w:type="dxa"/>
          </w:tcPr>
          <w:p w:rsidR="00E53327" w:rsidRPr="00FE130F" w:rsidRDefault="00E53327" w:rsidP="00044C32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Романс</w:t>
            </w:r>
          </w:p>
        </w:tc>
        <w:tc>
          <w:tcPr>
            <w:tcW w:w="6229" w:type="dxa"/>
            <w:shd w:val="clear" w:color="auto" w:fill="auto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 xml:space="preserve">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напоследок я скажу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сл. Б. Ахмадулиной, муз. А. Петрова </w:t>
            </w:r>
          </w:p>
        </w:tc>
        <w:tc>
          <w:tcPr>
            <w:tcW w:w="2551" w:type="dxa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вальс</w:t>
            </w:r>
          </w:p>
        </w:tc>
        <w:tc>
          <w:tcPr>
            <w:tcW w:w="6229" w:type="dxa"/>
            <w:shd w:val="clear" w:color="auto" w:fill="auto"/>
          </w:tcPr>
          <w:p w:rsidR="00513637" w:rsidRPr="002F7849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849">
              <w:rPr>
                <w:rFonts w:ascii="Times New Roman" w:hAnsi="Times New Roman" w:cs="Times New Roman"/>
                <w:sz w:val="24"/>
                <w:szCs w:val="24"/>
              </w:rPr>
              <w:t xml:space="preserve">2 – Ф Шопен «Вальс </w:t>
            </w:r>
            <w:proofErr w:type="gramStart"/>
            <w:r w:rsidRPr="002F784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F7849">
              <w:rPr>
                <w:rFonts w:ascii="Times New Roman" w:hAnsi="Times New Roman" w:cs="Times New Roman"/>
                <w:sz w:val="24"/>
                <w:szCs w:val="24"/>
              </w:rPr>
              <w:t xml:space="preserve"> диез минор»</w:t>
            </w:r>
          </w:p>
        </w:tc>
        <w:tc>
          <w:tcPr>
            <w:tcW w:w="2551" w:type="dxa"/>
          </w:tcPr>
          <w:p w:rsidR="00513637" w:rsidRPr="002F7849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6229" w:type="dxa"/>
            <w:shd w:val="clear" w:color="auto" w:fill="auto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 xml:space="preserve"> – Ария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Сусанина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 xml:space="preserve"> из оперы М.И. Глинки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за царя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(«Иван Сусанин»)</w:t>
            </w:r>
          </w:p>
        </w:tc>
        <w:tc>
          <w:tcPr>
            <w:tcW w:w="2551" w:type="dxa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</w:p>
        </w:tc>
        <w:tc>
          <w:tcPr>
            <w:tcW w:w="6229" w:type="dxa"/>
            <w:shd w:val="clear" w:color="auto" w:fill="auto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Бетховен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Лунная соната</w:t>
            </w: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1" w:type="dxa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6229" w:type="dxa"/>
            <w:shd w:val="clear" w:color="auto" w:fill="auto"/>
          </w:tcPr>
          <w:p w:rsidR="00513637" w:rsidRPr="002F7849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849">
              <w:rPr>
                <w:rFonts w:ascii="Times New Roman" w:hAnsi="Times New Roman" w:cs="Times New Roman"/>
                <w:sz w:val="24"/>
                <w:szCs w:val="24"/>
              </w:rPr>
              <w:t xml:space="preserve">5 - В. </w:t>
            </w:r>
            <w:proofErr w:type="spellStart"/>
            <w:r w:rsidRPr="002F7849">
              <w:rPr>
                <w:rFonts w:ascii="Times New Roman" w:hAnsi="Times New Roman" w:cs="Times New Roman"/>
                <w:sz w:val="24"/>
                <w:szCs w:val="24"/>
              </w:rPr>
              <w:t>Цой</w:t>
            </w:r>
            <w:proofErr w:type="spellEnd"/>
            <w:r w:rsidRPr="002F7849">
              <w:rPr>
                <w:rFonts w:ascii="Times New Roman" w:hAnsi="Times New Roman" w:cs="Times New Roman"/>
                <w:sz w:val="24"/>
                <w:szCs w:val="24"/>
              </w:rPr>
              <w:t xml:space="preserve"> «Звезда по имени Солнце»</w:t>
            </w:r>
          </w:p>
        </w:tc>
        <w:tc>
          <w:tcPr>
            <w:tcW w:w="2551" w:type="dxa"/>
          </w:tcPr>
          <w:p w:rsidR="00513637" w:rsidRPr="002F7849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Мюзикл </w:t>
            </w:r>
          </w:p>
        </w:tc>
        <w:tc>
          <w:tcPr>
            <w:tcW w:w="6229" w:type="dxa"/>
            <w:shd w:val="clear" w:color="auto" w:fill="auto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– «Юнона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вось» муз. А. Рыбникова, сл. А. Вознесенского</w:t>
            </w:r>
          </w:p>
        </w:tc>
        <w:tc>
          <w:tcPr>
            <w:tcW w:w="2551" w:type="dxa"/>
          </w:tcPr>
          <w:p w:rsidR="00513637" w:rsidRPr="003E1AB2" w:rsidRDefault="00513637" w:rsidP="00F476F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A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637" w:rsidRPr="00FE130F" w:rsidTr="009A451E">
        <w:tc>
          <w:tcPr>
            <w:tcW w:w="1676" w:type="dxa"/>
            <w:shd w:val="clear" w:color="auto" w:fill="auto"/>
          </w:tcPr>
          <w:p w:rsidR="00513637" w:rsidRPr="00FE130F" w:rsidRDefault="00513637" w:rsidP="00044C3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9" w:type="dxa"/>
            <w:shd w:val="clear" w:color="auto" w:fill="auto"/>
          </w:tcPr>
          <w:p w:rsidR="00513637" w:rsidRPr="003E1AB2" w:rsidRDefault="00513637" w:rsidP="005136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13637" w:rsidRPr="00513637" w:rsidRDefault="00513637" w:rsidP="0051363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</w:tbl>
    <w:p w:rsidR="00E53327" w:rsidRPr="00FE130F" w:rsidRDefault="00E53327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53327" w:rsidRPr="00FE130F" w:rsidRDefault="00E53327" w:rsidP="00044C32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E53327" w:rsidRPr="00FE130F" w:rsidRDefault="00E53327" w:rsidP="00044C32">
      <w:pPr>
        <w:tabs>
          <w:tab w:val="left" w:pos="1560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3327" w:rsidRPr="00FE130F" w:rsidRDefault="00513637" w:rsidP="00513637">
      <w:pPr>
        <w:tabs>
          <w:tab w:val="left" w:pos="1560"/>
        </w:tabs>
        <w:spacing w:after="0" w:line="0" w:lineRule="atLeast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(Макс– 1</w:t>
      </w:r>
      <w:r w:rsidR="00E53327" w:rsidRPr="00FE130F">
        <w:rPr>
          <w:rFonts w:ascii="Times New Roman" w:hAnsi="Times New Roman" w:cs="Times New Roman"/>
          <w:b/>
          <w:sz w:val="24"/>
          <w:szCs w:val="24"/>
          <w:u w:val="single"/>
        </w:rPr>
        <w:t>8 баллов</w:t>
      </w:r>
      <w:proofErr w:type="gramStart"/>
      <w:r w:rsidR="00E53327" w:rsidRPr="00FE13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proofErr w:type="gramEnd"/>
    </w:p>
    <w:p w:rsidR="0022413B" w:rsidRPr="00FE130F" w:rsidRDefault="0022413B" w:rsidP="00044C32">
      <w:pPr>
        <w:pStyle w:val="a6"/>
        <w:spacing w:line="0" w:lineRule="atLeas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2413B" w:rsidRPr="00FE130F" w:rsidRDefault="0022413B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C6BC3" w:rsidRPr="00A06330" w:rsidRDefault="00BC6BC3" w:rsidP="00A06330">
      <w:pPr>
        <w:pStyle w:val="a6"/>
        <w:spacing w:line="0" w:lineRule="atLeast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A0633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Третий тип заданий</w:t>
      </w:r>
    </w:p>
    <w:p w:rsidR="00A06330" w:rsidRDefault="00A06330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06330" w:rsidRPr="00A06330" w:rsidRDefault="00A06330" w:rsidP="00A06330">
      <w:pPr>
        <w:pStyle w:val="a6"/>
        <w:spacing w:line="0" w:lineRule="atLeast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A06330">
        <w:rPr>
          <w:rFonts w:ascii="Times New Roman" w:hAnsi="Times New Roman" w:cs="Times New Roman"/>
          <w:b/>
          <w:sz w:val="24"/>
          <w:szCs w:val="24"/>
          <w:u w:val="single"/>
        </w:rPr>
        <w:t>3.1</w:t>
      </w:r>
      <w:proofErr w:type="gramStart"/>
      <w:r w:rsidRPr="00A06330">
        <w:rPr>
          <w:rFonts w:ascii="Times New Roman" w:hAnsi="Times New Roman" w:cs="Times New Roman"/>
          <w:b/>
          <w:sz w:val="24"/>
          <w:szCs w:val="24"/>
          <w:u w:val="single"/>
        </w:rPr>
        <w:t xml:space="preserve"> Р</w:t>
      </w:r>
      <w:proofErr w:type="gramEnd"/>
      <w:r w:rsidRPr="00A06330">
        <w:rPr>
          <w:rFonts w:ascii="Times New Roman" w:hAnsi="Times New Roman" w:cs="Times New Roman"/>
          <w:b/>
          <w:sz w:val="24"/>
          <w:szCs w:val="24"/>
          <w:u w:val="single"/>
        </w:rPr>
        <w:t>ассмотрите</w:t>
      </w:r>
      <w:r w:rsidRPr="00A0633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A06330">
        <w:rPr>
          <w:rFonts w:ascii="Times New Roman" w:hAnsi="Times New Roman" w:cs="Times New Roman"/>
          <w:b/>
          <w:sz w:val="24"/>
          <w:szCs w:val="24"/>
          <w:u w:val="single"/>
        </w:rPr>
        <w:t>репродукцию</w:t>
      </w:r>
    </w:p>
    <w:p w:rsidR="00A06330" w:rsidRPr="00FE130F" w:rsidRDefault="00A06330" w:rsidP="00044C32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8179B" w:rsidRPr="0008179B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2246811" cy="1592390"/>
            <wp:effectExtent l="19050" t="0" r="1089" b="0"/>
            <wp:docPr id="1" name="Рисунок 1" descr="Fedotov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Fedotov_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906" cy="159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E6D" w:rsidRPr="00076E6D" w:rsidRDefault="00076E6D" w:rsidP="0007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E6D">
        <w:rPr>
          <w:rFonts w:ascii="Times New Roman" w:hAnsi="Times New Roman" w:cs="Times New Roman"/>
          <w:sz w:val="24"/>
          <w:szCs w:val="24"/>
        </w:rPr>
        <w:t>1. Определите автора,  название и  время создания живописного произведения.</w:t>
      </w:r>
    </w:p>
    <w:p w:rsidR="00076E6D" w:rsidRPr="00076E6D" w:rsidRDefault="00076E6D" w:rsidP="0007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E6D">
        <w:rPr>
          <w:rFonts w:ascii="Times New Roman" w:hAnsi="Times New Roman" w:cs="Times New Roman"/>
          <w:sz w:val="24"/>
          <w:szCs w:val="24"/>
        </w:rPr>
        <w:t xml:space="preserve">2.  Опишите общую композицию работы и функции изображенных на ней фигур. </w:t>
      </w:r>
    </w:p>
    <w:p w:rsidR="00076E6D" w:rsidRPr="00076E6D" w:rsidRDefault="00076E6D" w:rsidP="0007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E6D">
        <w:rPr>
          <w:rFonts w:ascii="Times New Roman" w:hAnsi="Times New Roman" w:cs="Times New Roman"/>
          <w:sz w:val="24"/>
          <w:szCs w:val="24"/>
        </w:rPr>
        <w:t xml:space="preserve">3.  Назовите значимые запоминающиеся детали их место в композиции и функции. </w:t>
      </w:r>
    </w:p>
    <w:p w:rsidR="00076E6D" w:rsidRPr="00076E6D" w:rsidRDefault="00076E6D" w:rsidP="0007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E6D">
        <w:rPr>
          <w:rFonts w:ascii="Times New Roman" w:hAnsi="Times New Roman" w:cs="Times New Roman"/>
          <w:sz w:val="24"/>
          <w:szCs w:val="24"/>
        </w:rPr>
        <w:t>4.  Определите общее настроение картины.</w:t>
      </w:r>
    </w:p>
    <w:p w:rsidR="00076E6D" w:rsidRPr="00076E6D" w:rsidRDefault="00076E6D" w:rsidP="0007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E6D">
        <w:rPr>
          <w:rFonts w:ascii="Times New Roman" w:hAnsi="Times New Roman" w:cs="Times New Roman"/>
          <w:sz w:val="24"/>
          <w:szCs w:val="24"/>
        </w:rPr>
        <w:t>5. Определите жанр и назовите 3 произведения  живописного искусства этого жанра</w:t>
      </w:r>
    </w:p>
    <w:p w:rsidR="00E53327" w:rsidRPr="00AE065E" w:rsidRDefault="00076E6D" w:rsidP="00076E6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76E6D">
        <w:rPr>
          <w:rFonts w:ascii="Times New Roman" w:hAnsi="Times New Roman" w:cs="Times New Roman"/>
          <w:sz w:val="24"/>
          <w:szCs w:val="24"/>
        </w:rPr>
        <w:t xml:space="preserve">  6.  Укажите 3 известные работы этого же художника</w:t>
      </w:r>
      <w:r w:rsidRPr="00B2316B">
        <w:rPr>
          <w:rFonts w:ascii="Times New Roman" w:hAnsi="Times New Roman" w:cs="Times New Roman"/>
          <w:sz w:val="28"/>
          <w:szCs w:val="28"/>
        </w:rPr>
        <w:t>.</w:t>
      </w:r>
      <w:r w:rsidRPr="00141AB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</w:p>
    <w:p w:rsidR="00E53327" w:rsidRPr="00AE065E" w:rsidRDefault="00E53327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  <w:u w:val="single"/>
        </w:rPr>
      </w:pPr>
    </w:p>
    <w:p w:rsidR="00E53327" w:rsidRPr="00AE065E" w:rsidRDefault="00E53327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E065E">
        <w:rPr>
          <w:rFonts w:ascii="Times New Roman" w:hAnsi="Times New Roman" w:cs="Times New Roman"/>
          <w:b/>
          <w:sz w:val="24"/>
          <w:szCs w:val="24"/>
        </w:rPr>
        <w:t>Предполагаемый ответ:</w:t>
      </w:r>
    </w:p>
    <w:p w:rsidR="00AE065E" w:rsidRPr="00AE065E" w:rsidRDefault="00AE065E" w:rsidP="00076E6D">
      <w:pPr>
        <w:spacing w:after="0" w:line="0" w:lineRule="atLeast"/>
        <w:jc w:val="right"/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1. Павел Андреевич Федотов «Завтрак аристократа», 1850 г</w:t>
      </w:r>
      <w:r w:rsidRPr="00AE065E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.  </w:t>
      </w:r>
      <w:r w:rsidR="00076E6D">
        <w:rPr>
          <w:rFonts w:ascii="Times New Roman" w:hAnsi="Times New Roman" w:cs="Times New Roman"/>
          <w:sz w:val="24"/>
          <w:szCs w:val="24"/>
        </w:rPr>
        <w:t>(по 2 балла за каждый элемент)</w:t>
      </w:r>
      <w:r w:rsidR="00076E6D" w:rsidRPr="00AE065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076E6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76E6D" w:rsidRPr="00AE065E">
        <w:rPr>
          <w:rFonts w:ascii="Times New Roman" w:hAnsi="Times New Roman" w:cs="Times New Roman"/>
          <w:sz w:val="24"/>
          <w:szCs w:val="24"/>
        </w:rPr>
        <w:t xml:space="preserve">    </w:t>
      </w:r>
      <w:r w:rsidR="00076E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AE065E">
        <w:rPr>
          <w:rFonts w:ascii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   - 10 баллов</w:t>
      </w:r>
    </w:p>
    <w:p w:rsidR="00AE065E" w:rsidRPr="00E52DC1" w:rsidRDefault="0096387B" w:rsidP="00AE065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E065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2,3</w:t>
      </w:r>
      <w:r w:rsidR="00AE065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, 4</w:t>
      </w:r>
      <w:r w:rsidRPr="00AE065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Федотов называл свою картину «Не в пору гость». Название «Завтрак аристократа» появилось в прессе в 1862 г., уже после смерти художника, и сразу не прижилось, так как далеко не все улавливали иронию: ведь изображенный художником персонаж только хотел быть похожим на аристократа, не будучи им на самом деле. Мы не видим посетителя и не знаем, кто на самом деле был незваным гостем – видна только его рука, отодвигающая занавесь. Палевый цвет перчаток позволяют сделать вывод о том, что действие происходит утром или днем – вечером полагалось носить белые перчатки. Молодой «аристократ» одет по последней моде: восточный стиль в те времена считался шиком. На юноше дорогой шелковый халат, парчовая шапочка с бухарским орнаментом, шелковые шаровары и сафьяновые турецкие туфли. В середине XIX в. халаты такого фасона рекомендовали столичным денди в модных журналах. Но, как говорится, «на брюхе шелк, а в брюхе – щелк»! Шикарный персидский ковер изрядно поношен и давно не чищен. Несмотря на дорогие предметы </w:t>
      </w:r>
      <w:proofErr w:type="gramStart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одежды</w:t>
      </w:r>
      <w:proofErr w:type="gramEnd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 интерьера, на бедственное положение героя, кроме куска черного хлеба, указывает и еще одна красноречивая деталь: на столе лежит кошелек, он вывернут наизнанку (очевидно, в результате судорожных поисков денег) – и мы видим, что он пуст. На столе стоит колокольчик, который обычно использовался для вызова слуг, но судя по тому, что гость застал юношу врасплох, о его приходе никто не доложил. По всей видимости, в доме только один лакей, и он куда-то отлучился. Любимым развлечением аристократов в XIX </w:t>
      </w:r>
      <w:proofErr w:type="gramStart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</w:t>
      </w:r>
      <w:proofErr w:type="gramEnd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proofErr w:type="gramStart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был</w:t>
      </w:r>
      <w:proofErr w:type="gramEnd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театр. На спинке стула мы видим афиши спектаклей, а внизу лежит рекламный листок с надписью «устрицы», что рядом с куском черного хлеба на столе выглядит комично. Над столом висят гравюры – портреты известных в то время европейских танцовщиц, что свидетельствует об увлечении героя балетом. Герой старается следовать моде во всем – даже его собачка очень популярной на тот момент породы – пудель – пострижена «</w:t>
      </w:r>
      <w:proofErr w:type="gramStart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под</w:t>
      </w:r>
      <w:proofErr w:type="gramEnd"/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льва». Сам император Николай I держал пуделя по кличке Гусар. Модным в 1840-х гг. было и курение папирос. И тут герой не отставал от всех: в пепельнице на столе лежит остаток папиросы. </w:t>
      </w:r>
      <w:r w:rsidRPr="00AE065E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AE06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Немаловажные детали изображены под столом: это мусорная корзина и разбросанная рядом с ней колода карт. Корзина сделана из простой соломы, но в виде древнегреческой амфоры, которая, по словам искусствоведа Т. Ильиной, «словно пародирует своего хозяина... Как и хозяин, который хочет казаться аристократом, урна «притворяется» не тем, что она есть, а прекрасной вазой. И образ нищеты как отсутствия денег перерастает в нечто большее – в образ нищеты духовной». А разбросанные на полу карты подсказывают причину, по которой герой промотал свое состояние</w:t>
      </w:r>
      <w:r w:rsidRPr="00AE065E"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="00AE065E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="00AE065E" w:rsidRPr="00AE065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–  12 баллов</w:t>
      </w:r>
      <w:r w:rsidRPr="00AE065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E065E">
        <w:rPr>
          <w:rFonts w:ascii="Times New Roman" w:hAnsi="Times New Roman" w:cs="Times New Roman"/>
          <w:sz w:val="24"/>
          <w:szCs w:val="24"/>
        </w:rPr>
        <w:t>5</w:t>
      </w:r>
      <w:r w:rsidR="00E53327" w:rsidRPr="00AE065E">
        <w:rPr>
          <w:rFonts w:ascii="Times New Roman" w:hAnsi="Times New Roman" w:cs="Times New Roman"/>
          <w:sz w:val="24"/>
          <w:szCs w:val="24"/>
        </w:rPr>
        <w:t>.</w:t>
      </w:r>
      <w:r w:rsidR="00AE065E" w:rsidRPr="00AE065E">
        <w:rPr>
          <w:rFonts w:ascii="Times New Roman" w:hAnsi="Times New Roman" w:cs="Times New Roman"/>
          <w:sz w:val="24"/>
          <w:szCs w:val="24"/>
        </w:rPr>
        <w:t xml:space="preserve"> </w:t>
      </w:r>
      <w:r w:rsidR="00AE065E">
        <w:rPr>
          <w:rFonts w:ascii="Times New Roman" w:hAnsi="Times New Roman" w:cs="Times New Roman"/>
          <w:sz w:val="24"/>
          <w:szCs w:val="24"/>
        </w:rPr>
        <w:t xml:space="preserve">  </w:t>
      </w:r>
      <w:r w:rsidR="00AE065E" w:rsidRPr="00AE065E">
        <w:rPr>
          <w:rFonts w:ascii="Times New Roman" w:hAnsi="Times New Roman" w:cs="Times New Roman"/>
          <w:sz w:val="24"/>
          <w:szCs w:val="24"/>
        </w:rPr>
        <w:t xml:space="preserve">  </w:t>
      </w:r>
      <w:r w:rsidR="00A06330" w:rsidRPr="00AE065E">
        <w:rPr>
          <w:rFonts w:ascii="Times New Roman" w:hAnsi="Times New Roman" w:cs="Times New Roman"/>
          <w:sz w:val="24"/>
          <w:szCs w:val="24"/>
        </w:rPr>
        <w:t xml:space="preserve">Бытовой </w:t>
      </w:r>
      <w:r w:rsidR="00E53327" w:rsidRPr="00AE065E">
        <w:rPr>
          <w:rFonts w:ascii="Times New Roman" w:hAnsi="Times New Roman" w:cs="Times New Roman"/>
          <w:sz w:val="24"/>
          <w:szCs w:val="24"/>
        </w:rPr>
        <w:t>жанр</w:t>
      </w:r>
      <w:r w:rsidR="00AE065E">
        <w:rPr>
          <w:rFonts w:ascii="Times New Roman" w:hAnsi="Times New Roman" w:cs="Times New Roman"/>
          <w:sz w:val="24"/>
          <w:szCs w:val="24"/>
        </w:rPr>
        <w:t xml:space="preserve">, </w:t>
      </w:r>
      <w:r w:rsidR="00A06330" w:rsidRPr="00AE065E">
        <w:rPr>
          <w:rFonts w:ascii="Times New Roman" w:hAnsi="Times New Roman" w:cs="Times New Roman"/>
          <w:sz w:val="24"/>
          <w:szCs w:val="24"/>
        </w:rPr>
        <w:t>Решетников</w:t>
      </w:r>
      <w:r w:rsidRPr="00AE065E">
        <w:rPr>
          <w:rFonts w:ascii="Times New Roman" w:hAnsi="Times New Roman" w:cs="Times New Roman"/>
          <w:sz w:val="24"/>
          <w:szCs w:val="24"/>
        </w:rPr>
        <w:t xml:space="preserve"> </w:t>
      </w:r>
      <w:r w:rsidR="00E53327" w:rsidRPr="00AE065E">
        <w:rPr>
          <w:rFonts w:ascii="Times New Roman" w:hAnsi="Times New Roman" w:cs="Times New Roman"/>
          <w:sz w:val="24"/>
          <w:szCs w:val="24"/>
        </w:rPr>
        <w:t>«</w:t>
      </w:r>
      <w:r w:rsidR="00A06330" w:rsidRPr="00AE065E">
        <w:rPr>
          <w:rFonts w:ascii="Times New Roman" w:hAnsi="Times New Roman" w:cs="Times New Roman"/>
          <w:sz w:val="24"/>
          <w:szCs w:val="24"/>
        </w:rPr>
        <w:t>Опять двойка</w:t>
      </w:r>
      <w:r w:rsidR="00E53327" w:rsidRPr="00AE065E">
        <w:rPr>
          <w:rFonts w:ascii="Times New Roman" w:hAnsi="Times New Roman" w:cs="Times New Roman"/>
          <w:sz w:val="24"/>
          <w:szCs w:val="24"/>
        </w:rPr>
        <w:t xml:space="preserve">», </w:t>
      </w:r>
      <w:r w:rsidRPr="00AE065E">
        <w:rPr>
          <w:rFonts w:ascii="Times New Roman" w:hAnsi="Times New Roman" w:cs="Times New Roman"/>
          <w:sz w:val="24"/>
          <w:szCs w:val="24"/>
        </w:rPr>
        <w:t>Венецианов «На пашне. Весна»,</w:t>
      </w:r>
      <w:r w:rsidR="00E52DC1">
        <w:rPr>
          <w:rFonts w:ascii="Times New Roman" w:hAnsi="Times New Roman" w:cs="Times New Roman"/>
          <w:sz w:val="24"/>
          <w:szCs w:val="24"/>
        </w:rPr>
        <w:t xml:space="preserve"> </w:t>
      </w:r>
      <w:r w:rsidRPr="00AE065E">
        <w:rPr>
          <w:rFonts w:ascii="Times New Roman" w:hAnsi="Times New Roman" w:cs="Times New Roman"/>
          <w:sz w:val="24"/>
          <w:szCs w:val="24"/>
        </w:rPr>
        <w:t>Маковский «На бульваре</w:t>
      </w:r>
      <w:r w:rsidR="00E53327" w:rsidRPr="00AE065E">
        <w:rPr>
          <w:rFonts w:ascii="Times New Roman" w:hAnsi="Times New Roman" w:cs="Times New Roman"/>
          <w:sz w:val="24"/>
          <w:szCs w:val="24"/>
        </w:rPr>
        <w:t>»</w:t>
      </w:r>
      <w:r w:rsidR="00AE065E" w:rsidRPr="00AE065E">
        <w:rPr>
          <w:rFonts w:ascii="Times New Roman" w:hAnsi="Times New Roman" w:cs="Times New Roman"/>
          <w:sz w:val="24"/>
          <w:szCs w:val="24"/>
        </w:rPr>
        <w:t xml:space="preserve">        </w:t>
      </w:r>
      <w:r w:rsidR="00AE065E">
        <w:rPr>
          <w:rFonts w:ascii="Times New Roman" w:hAnsi="Times New Roman" w:cs="Times New Roman"/>
          <w:sz w:val="24"/>
          <w:szCs w:val="24"/>
        </w:rPr>
        <w:t>(по 2 балла за каждый элемент)</w:t>
      </w:r>
      <w:r w:rsidR="00AE065E" w:rsidRPr="00AE065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E065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E065E" w:rsidRPr="00AE065E">
        <w:rPr>
          <w:rFonts w:ascii="Times New Roman" w:hAnsi="Times New Roman" w:cs="Times New Roman"/>
          <w:sz w:val="24"/>
          <w:szCs w:val="24"/>
        </w:rPr>
        <w:t xml:space="preserve">    </w:t>
      </w:r>
      <w:r w:rsidR="00AE06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E065E" w:rsidRPr="00AE065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 14 баллов</w:t>
      </w:r>
      <w:r w:rsidR="00AE065E" w:rsidRPr="00AE065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  <w:r w:rsidR="00AE065E" w:rsidRPr="00AE065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E065E">
        <w:rPr>
          <w:rFonts w:ascii="Times New Roman" w:hAnsi="Times New Roman" w:cs="Times New Roman"/>
          <w:sz w:val="24"/>
          <w:szCs w:val="24"/>
        </w:rPr>
        <w:t xml:space="preserve">6 </w:t>
      </w:r>
      <w:r w:rsidR="00E53327" w:rsidRPr="00AE065E">
        <w:rPr>
          <w:rFonts w:ascii="Times New Roman" w:hAnsi="Times New Roman" w:cs="Times New Roman"/>
          <w:sz w:val="24"/>
          <w:szCs w:val="24"/>
        </w:rPr>
        <w:t xml:space="preserve">. </w:t>
      </w:r>
      <w:r w:rsidR="00E53327" w:rsidRPr="00AE065E">
        <w:rPr>
          <w:rFonts w:ascii="Times New Roman" w:hAnsi="Times New Roman" w:cs="Times New Roman"/>
          <w:sz w:val="24"/>
          <w:szCs w:val="24"/>
          <w:u w:val="single"/>
        </w:rPr>
        <w:t>Картины</w:t>
      </w:r>
      <w:r w:rsidR="00A06330" w:rsidRPr="00AE065E">
        <w:rPr>
          <w:rFonts w:ascii="Times New Roman" w:hAnsi="Times New Roman" w:cs="Times New Roman"/>
          <w:sz w:val="24"/>
          <w:szCs w:val="24"/>
          <w:u w:val="single"/>
        </w:rPr>
        <w:t xml:space="preserve"> П. Федотова</w:t>
      </w:r>
      <w:r w:rsidR="00E53327" w:rsidRPr="00AE065E">
        <w:rPr>
          <w:rFonts w:ascii="Times New Roman" w:hAnsi="Times New Roman" w:cs="Times New Roman"/>
          <w:sz w:val="24"/>
          <w:szCs w:val="24"/>
        </w:rPr>
        <w:t>: «</w:t>
      </w:r>
      <w:r w:rsidR="00A06330" w:rsidRPr="00AE065E">
        <w:rPr>
          <w:rFonts w:ascii="Times New Roman" w:hAnsi="Times New Roman" w:cs="Times New Roman"/>
          <w:sz w:val="24"/>
          <w:szCs w:val="24"/>
        </w:rPr>
        <w:t>Сватовство майора</w:t>
      </w:r>
      <w:r w:rsidR="00E53327" w:rsidRPr="00AE065E">
        <w:rPr>
          <w:rFonts w:ascii="Times New Roman" w:hAnsi="Times New Roman" w:cs="Times New Roman"/>
          <w:sz w:val="24"/>
          <w:szCs w:val="24"/>
        </w:rPr>
        <w:t>», «</w:t>
      </w:r>
      <w:r w:rsidR="00A06330" w:rsidRPr="00AE065E">
        <w:rPr>
          <w:rFonts w:ascii="Times New Roman" w:hAnsi="Times New Roman" w:cs="Times New Roman"/>
          <w:sz w:val="24"/>
          <w:szCs w:val="24"/>
        </w:rPr>
        <w:t>Свежий кавалер</w:t>
      </w:r>
      <w:r w:rsidR="00E53327" w:rsidRPr="00AE065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A06330" w:rsidRPr="00AE065E">
        <w:rPr>
          <w:rFonts w:ascii="Times New Roman" w:hAnsi="Times New Roman" w:cs="Times New Roman"/>
          <w:sz w:val="24"/>
          <w:szCs w:val="24"/>
        </w:rPr>
        <w:t>Анкор</w:t>
      </w:r>
      <w:proofErr w:type="spellEnd"/>
      <w:r w:rsidR="00A06330" w:rsidRPr="00AE065E">
        <w:rPr>
          <w:rFonts w:ascii="Times New Roman" w:hAnsi="Times New Roman" w:cs="Times New Roman"/>
          <w:sz w:val="24"/>
          <w:szCs w:val="24"/>
        </w:rPr>
        <w:t xml:space="preserve">, ещё </w:t>
      </w:r>
      <w:proofErr w:type="spellStart"/>
      <w:r w:rsidR="00A06330" w:rsidRPr="00AE065E">
        <w:rPr>
          <w:rFonts w:ascii="Times New Roman" w:hAnsi="Times New Roman" w:cs="Times New Roman"/>
          <w:sz w:val="24"/>
          <w:szCs w:val="24"/>
        </w:rPr>
        <w:t>анкор</w:t>
      </w:r>
      <w:proofErr w:type="spellEnd"/>
      <w:r w:rsidR="00E52DC1">
        <w:rPr>
          <w:rFonts w:ascii="Times New Roman" w:hAnsi="Times New Roman" w:cs="Times New Roman"/>
          <w:sz w:val="24"/>
          <w:szCs w:val="24"/>
        </w:rPr>
        <w:t>!</w:t>
      </w:r>
      <w:r w:rsidR="00E53327" w:rsidRPr="00AE065E">
        <w:rPr>
          <w:rFonts w:ascii="Times New Roman" w:hAnsi="Times New Roman" w:cs="Times New Roman"/>
          <w:sz w:val="24"/>
          <w:szCs w:val="24"/>
        </w:rPr>
        <w:t>»</w:t>
      </w:r>
    </w:p>
    <w:p w:rsidR="00AE065E" w:rsidRPr="00076E6D" w:rsidRDefault="00AE065E" w:rsidP="00AE065E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076E6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076E6D" w:rsidRPr="00076E6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076E6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076E6D" w:rsidRPr="00076E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-  </w:t>
      </w:r>
      <w:r w:rsidRPr="00076E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6  баллов</w:t>
      </w:r>
      <w:r w:rsidRPr="00076E6D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076E6D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p w:rsidR="00E53327" w:rsidRPr="00AE065E" w:rsidRDefault="00AE065E" w:rsidP="00AE065E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179B">
        <w:rPr>
          <w:rFonts w:ascii="Times New Roman" w:hAnsi="Times New Roman" w:cs="Times New Roman"/>
          <w:b/>
          <w:sz w:val="24"/>
          <w:szCs w:val="24"/>
          <w:u w:val="single"/>
        </w:rPr>
        <w:t>(Макс</w:t>
      </w:r>
      <w:r w:rsidRPr="000817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–</w:t>
      </w:r>
      <w:r w:rsidR="00076E6D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 w:rsidR="00E52DC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балла</w:t>
      </w:r>
      <w:r w:rsidRPr="0008179B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E53327" w:rsidRPr="00AE065E" w:rsidRDefault="00E53327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  <w:u w:val="single"/>
        </w:rPr>
      </w:pPr>
    </w:p>
    <w:p w:rsidR="00E53327" w:rsidRPr="00FE130F" w:rsidRDefault="00E53327" w:rsidP="00044C32">
      <w:pPr>
        <w:spacing w:after="0" w:line="0" w:lineRule="atLeast"/>
        <w:rPr>
          <w:rFonts w:ascii="Times New Roman" w:hAnsi="Times New Roman" w:cs="Times New Roman"/>
          <w:sz w:val="24"/>
          <w:szCs w:val="24"/>
          <w:u w:val="single"/>
        </w:rPr>
      </w:pPr>
    </w:p>
    <w:p w:rsidR="00686553" w:rsidRPr="00FE130F" w:rsidRDefault="00686553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E130F">
        <w:rPr>
          <w:rFonts w:ascii="Times New Roman" w:hAnsi="Times New Roman" w:cs="Times New Roman"/>
          <w:b/>
          <w:i/>
          <w:iCs/>
          <w:sz w:val="24"/>
          <w:szCs w:val="24"/>
        </w:rPr>
        <w:t>Четвертый тип задания</w:t>
      </w:r>
    </w:p>
    <w:p w:rsidR="00686553" w:rsidRPr="00FE130F" w:rsidRDefault="00686553" w:rsidP="00044C32">
      <w:pPr>
        <w:pStyle w:val="Default"/>
        <w:spacing w:line="0" w:lineRule="atLeast"/>
      </w:pPr>
    </w:p>
    <w:p w:rsidR="00686553" w:rsidRPr="00076E6D" w:rsidRDefault="00076E6D" w:rsidP="00044C32">
      <w:pPr>
        <w:pStyle w:val="Default"/>
        <w:spacing w:line="0" w:lineRule="atLeast"/>
        <w:rPr>
          <w:u w:val="single"/>
        </w:rPr>
      </w:pPr>
      <w:r w:rsidRPr="00076E6D">
        <w:rPr>
          <w:b/>
          <w:bCs/>
          <w:u w:val="single"/>
        </w:rPr>
        <w:t>4.1</w:t>
      </w:r>
      <w:proofErr w:type="gramStart"/>
      <w:r w:rsidR="00686553" w:rsidRPr="00076E6D">
        <w:rPr>
          <w:b/>
          <w:bCs/>
          <w:u w:val="single"/>
        </w:rPr>
        <w:t xml:space="preserve"> О</w:t>
      </w:r>
      <w:proofErr w:type="gramEnd"/>
      <w:r w:rsidR="00686553" w:rsidRPr="00076E6D">
        <w:rPr>
          <w:b/>
          <w:bCs/>
          <w:u w:val="single"/>
        </w:rPr>
        <w:t xml:space="preserve">бъедините понятия и термины в группы. Дайте определение каждой группе. </w:t>
      </w:r>
    </w:p>
    <w:p w:rsidR="00686553" w:rsidRPr="00FE130F" w:rsidRDefault="00686553" w:rsidP="00044C32">
      <w:pPr>
        <w:pStyle w:val="a6"/>
        <w:spacing w:line="0" w:lineRule="atLeas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86553" w:rsidRPr="00FE130F" w:rsidRDefault="00686553" w:rsidP="00044C32">
      <w:pPr>
        <w:pStyle w:val="a6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553" w:rsidRPr="00FE130F" w:rsidRDefault="00686553" w:rsidP="00044C32">
      <w:pPr>
        <w:pStyle w:val="a6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99"/>
        <w:gridCol w:w="3656"/>
        <w:gridCol w:w="5766"/>
      </w:tblGrid>
      <w:tr w:rsidR="00686553" w:rsidRPr="00FE130F" w:rsidTr="00686553">
        <w:tc>
          <w:tcPr>
            <w:tcW w:w="1101" w:type="dxa"/>
          </w:tcPr>
          <w:p w:rsidR="00686553" w:rsidRPr="00FE130F" w:rsidRDefault="00686553" w:rsidP="00044C32">
            <w:pPr>
              <w:pStyle w:val="Default"/>
              <w:spacing w:line="0" w:lineRule="atLeast"/>
              <w:jc w:val="both"/>
            </w:pPr>
            <w:r w:rsidRPr="00FE130F">
              <w:t xml:space="preserve">Номер ряда </w:t>
            </w:r>
          </w:p>
        </w:tc>
        <w:tc>
          <w:tcPr>
            <w:tcW w:w="5244" w:type="dxa"/>
          </w:tcPr>
          <w:p w:rsidR="00686553" w:rsidRPr="00FE130F" w:rsidRDefault="00686553" w:rsidP="00044C32">
            <w:pPr>
              <w:pStyle w:val="Default"/>
              <w:spacing w:line="0" w:lineRule="atLeast"/>
              <w:jc w:val="both"/>
            </w:pPr>
            <w:r w:rsidRPr="00FE130F">
              <w:t xml:space="preserve">Ряд </w:t>
            </w:r>
          </w:p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9" w:type="dxa"/>
          </w:tcPr>
          <w:p w:rsidR="00686553" w:rsidRPr="00FE130F" w:rsidRDefault="00686553" w:rsidP="00044C32">
            <w:pPr>
              <w:pStyle w:val="Default"/>
              <w:spacing w:line="0" w:lineRule="atLeast"/>
            </w:pPr>
            <w:r w:rsidRPr="00FE130F">
              <w:t>Определение</w:t>
            </w:r>
          </w:p>
        </w:tc>
      </w:tr>
      <w:tr w:rsidR="00686553" w:rsidRPr="00FE130F" w:rsidTr="00686553">
        <w:tc>
          <w:tcPr>
            <w:tcW w:w="1101" w:type="dxa"/>
          </w:tcPr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686553" w:rsidRPr="00FE130F" w:rsidRDefault="00686553" w:rsidP="00076E6D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Симфония.</w:t>
            </w:r>
            <w:r w:rsidR="00076E6D">
              <w:rPr>
                <w:rFonts w:ascii="Times New Roman" w:hAnsi="Times New Roman" w:cs="Times New Roman"/>
                <w:sz w:val="24"/>
                <w:szCs w:val="24"/>
              </w:rPr>
              <w:t xml:space="preserve"> Токката</w:t>
            </w: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. Оратория. </w:t>
            </w:r>
            <w:r w:rsidR="00076E6D">
              <w:rPr>
                <w:rFonts w:ascii="Times New Roman" w:hAnsi="Times New Roman" w:cs="Times New Roman"/>
                <w:sz w:val="24"/>
                <w:szCs w:val="24"/>
              </w:rPr>
              <w:t>Водевиль</w:t>
            </w:r>
          </w:p>
        </w:tc>
        <w:tc>
          <w:tcPr>
            <w:tcW w:w="9269" w:type="dxa"/>
          </w:tcPr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686553" w:rsidRPr="00FE130F" w:rsidTr="00686553">
        <w:tc>
          <w:tcPr>
            <w:tcW w:w="1101" w:type="dxa"/>
          </w:tcPr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686553" w:rsidRPr="00FE130F" w:rsidRDefault="00076E6D" w:rsidP="00076E6D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  <w:r w:rsidR="00686553" w:rsidRPr="00FE1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Эпиграмма.</w:t>
            </w:r>
            <w:r w:rsidR="00686553" w:rsidRPr="00FE13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86553"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Хорей</w:t>
            </w:r>
          </w:p>
        </w:tc>
        <w:tc>
          <w:tcPr>
            <w:tcW w:w="9269" w:type="dxa"/>
          </w:tcPr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686553" w:rsidRPr="00FE130F" w:rsidTr="00686553">
        <w:tc>
          <w:tcPr>
            <w:tcW w:w="1101" w:type="dxa"/>
          </w:tcPr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686553" w:rsidRPr="00FE130F" w:rsidRDefault="00076E6D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Лессировка.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ангина</w:t>
            </w:r>
            <w:proofErr w:type="spellEnd"/>
          </w:p>
        </w:tc>
        <w:tc>
          <w:tcPr>
            <w:tcW w:w="9269" w:type="dxa"/>
          </w:tcPr>
          <w:p w:rsidR="00686553" w:rsidRPr="00FE130F" w:rsidRDefault="00686553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076E6D" w:rsidRPr="00FE130F" w:rsidTr="00686553">
        <w:tc>
          <w:tcPr>
            <w:tcW w:w="1101" w:type="dxa"/>
          </w:tcPr>
          <w:p w:rsidR="00076E6D" w:rsidRPr="00FE130F" w:rsidRDefault="00076E6D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076E6D" w:rsidRPr="00FE130F" w:rsidRDefault="00076E6D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Капитель. Арка. Волюта.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Хай-тек</w:t>
            </w:r>
            <w:proofErr w:type="spellEnd"/>
            <w:proofErr w:type="gramEnd"/>
          </w:p>
        </w:tc>
        <w:tc>
          <w:tcPr>
            <w:tcW w:w="9269" w:type="dxa"/>
          </w:tcPr>
          <w:p w:rsidR="00076E6D" w:rsidRPr="00FE130F" w:rsidRDefault="00076E6D" w:rsidP="00044C32">
            <w:pPr>
              <w:pStyle w:val="a6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</w:tr>
    </w:tbl>
    <w:p w:rsidR="00686553" w:rsidRPr="00076E6D" w:rsidRDefault="00044C32" w:rsidP="00044C32">
      <w:pPr>
        <w:pStyle w:val="a6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1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E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E6D" w:rsidRPr="00076E6D">
        <w:rPr>
          <w:rFonts w:ascii="Times New Roman" w:hAnsi="Times New Roman" w:cs="Times New Roman"/>
          <w:sz w:val="24"/>
          <w:szCs w:val="24"/>
        </w:rPr>
        <w:t>По 1 баллу</w:t>
      </w:r>
      <w:r w:rsidRPr="00076E6D">
        <w:rPr>
          <w:rFonts w:ascii="Times New Roman" w:hAnsi="Times New Roman" w:cs="Times New Roman"/>
          <w:sz w:val="24"/>
          <w:szCs w:val="24"/>
        </w:rPr>
        <w:t xml:space="preserve"> за каждое определение группы (при не полном заполнении таблицы по 1 баллу за каждый ряд и определение).</w:t>
      </w:r>
    </w:p>
    <w:p w:rsidR="00686553" w:rsidRPr="00210618" w:rsidRDefault="00076E6D" w:rsidP="00076E6D">
      <w:pPr>
        <w:pStyle w:val="a6"/>
        <w:spacing w:line="0" w:lineRule="atLeast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0618">
        <w:rPr>
          <w:rFonts w:ascii="Times New Roman" w:hAnsi="Times New Roman" w:cs="Times New Roman"/>
          <w:b/>
          <w:sz w:val="24"/>
          <w:szCs w:val="24"/>
          <w:u w:val="single"/>
        </w:rPr>
        <w:t>(Макс. -  20</w:t>
      </w:r>
      <w:r w:rsidR="00044C32" w:rsidRPr="00210618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210618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686553" w:rsidRPr="00FE130F" w:rsidRDefault="00686553" w:rsidP="00044C32">
      <w:pPr>
        <w:pStyle w:val="a6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553" w:rsidRPr="00FE130F" w:rsidRDefault="00686553" w:rsidP="00044C32">
      <w:pPr>
        <w:pStyle w:val="a6"/>
        <w:spacing w:line="0" w:lineRule="atLeast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E130F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Пятый тип задания </w:t>
      </w:r>
    </w:p>
    <w:p w:rsidR="00686553" w:rsidRPr="00FE130F" w:rsidRDefault="00076E6D" w:rsidP="00044C32">
      <w:pPr>
        <w:pStyle w:val="Default"/>
        <w:spacing w:line="0" w:lineRule="atLeast"/>
      </w:pPr>
      <w:r>
        <w:rPr>
          <w:b/>
          <w:bCs/>
        </w:rPr>
        <w:t xml:space="preserve">5.1. </w:t>
      </w:r>
      <w:r w:rsidR="00686553" w:rsidRPr="00FE130F">
        <w:rPr>
          <w:b/>
          <w:bCs/>
        </w:rPr>
        <w:t xml:space="preserve">Создайте презентацию из 5-ти слайдов об одном из авторов, чьи произведения использовались в заданиях олимпиады (может быть назван конкретный автор или тема). Постарайтесь максимально полно и емко представить найденную информацию о выбранном Вами (указанном) авторе. В каждом слайде </w:t>
      </w:r>
      <w:proofErr w:type="gramStart"/>
      <w:r w:rsidR="00686553" w:rsidRPr="00FE130F">
        <w:rPr>
          <w:b/>
          <w:bCs/>
        </w:rPr>
        <w:t>разместите изображения</w:t>
      </w:r>
      <w:proofErr w:type="gramEnd"/>
      <w:r w:rsidR="00686553" w:rsidRPr="00FE130F">
        <w:rPr>
          <w:b/>
          <w:bCs/>
        </w:rPr>
        <w:t xml:space="preserve"> и составленный Вами текст (не более 5 предложений в каждом слайде). Не забывайте делать ссылки на используемые ресурсы и сайты. </w:t>
      </w:r>
    </w:p>
    <w:p w:rsidR="00686553" w:rsidRPr="00FE130F" w:rsidRDefault="00686553" w:rsidP="00044C32">
      <w:pPr>
        <w:pStyle w:val="a6"/>
        <w:spacing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86553" w:rsidRPr="00FE130F" w:rsidRDefault="00686553" w:rsidP="00044C32">
      <w:pPr>
        <w:pStyle w:val="Default"/>
        <w:spacing w:line="0" w:lineRule="atLeast"/>
      </w:pPr>
      <w:r w:rsidRPr="00FE130F">
        <w:rPr>
          <w:b/>
          <w:bCs/>
        </w:rPr>
        <w:t xml:space="preserve">Критерии оценки задания пятого типа: </w:t>
      </w:r>
    </w:p>
    <w:p w:rsidR="00076E6D" w:rsidRDefault="00686553" w:rsidP="00044C32">
      <w:pPr>
        <w:pStyle w:val="Default"/>
        <w:spacing w:line="0" w:lineRule="atLeast"/>
      </w:pPr>
      <w:r w:rsidRPr="00FE130F">
        <w:t xml:space="preserve">1. Участник точно выполняет предложенное техническое задание.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2. В презентации представлены биографические данные выбранного автора.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3. В презентации содержатся отсылки к мемориальным местам, музеям и коллекциям, в которых хранятся работы..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4. В презентации уделяется внимание анализу произведений.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5. Участник рассматривает творчество выбранного художника в соотнесении с особенностями художественно-исторического времени.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6. В презентации представлен диалог культур, рассмотрена связь произведений выбранного художника с предшествующими или последующими явлениями искусства..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7. Участник находит интересные, редкие иллюстрации и факты. </w:t>
      </w:r>
    </w:p>
    <w:p w:rsidR="00686553" w:rsidRPr="00FE130F" w:rsidRDefault="00686553" w:rsidP="00044C32">
      <w:pPr>
        <w:pStyle w:val="Default"/>
        <w:spacing w:line="0" w:lineRule="atLeast"/>
      </w:pPr>
      <w:r w:rsidRPr="00FE130F">
        <w:t xml:space="preserve">8. Участник использует авторитетные ресурсы, сайты, библиотеки и делает на них ссылки. </w:t>
      </w:r>
    </w:p>
    <w:p w:rsidR="00E53327" w:rsidRPr="00210618" w:rsidRDefault="00214895" w:rsidP="00214895">
      <w:pPr>
        <w:pStyle w:val="a6"/>
        <w:spacing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106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(Макс. - </w:t>
      </w:r>
      <w:r w:rsidR="00076E6D" w:rsidRPr="00210618">
        <w:rPr>
          <w:rFonts w:ascii="Times New Roman" w:hAnsi="Times New Roman" w:cs="Times New Roman"/>
          <w:b/>
          <w:bCs/>
          <w:sz w:val="24"/>
          <w:szCs w:val="24"/>
          <w:u w:val="single"/>
        </w:rPr>
        <w:t>10</w:t>
      </w:r>
      <w:r w:rsidR="00686553" w:rsidRPr="002106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Pr="00210618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="00686553" w:rsidRPr="0021061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044C32" w:rsidRPr="00FE130F" w:rsidRDefault="00044C32" w:rsidP="00044C32">
      <w:pPr>
        <w:pStyle w:val="a6"/>
        <w:spacing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44C32" w:rsidRPr="00210618" w:rsidRDefault="00214895" w:rsidP="00210618">
      <w:pPr>
        <w:pStyle w:val="a6"/>
        <w:spacing w:line="0" w:lineRule="atLeast"/>
        <w:jc w:val="right"/>
        <w:rPr>
          <w:rFonts w:ascii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044C32" w:rsidRPr="00210618" w:rsidSect="004D5BFF">
      <w:footerReference w:type="defaul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B61" w:rsidRDefault="000D1B61" w:rsidP="00210618">
      <w:pPr>
        <w:pStyle w:val="a6"/>
      </w:pPr>
      <w:r>
        <w:separator/>
      </w:r>
    </w:p>
  </w:endnote>
  <w:endnote w:type="continuationSeparator" w:id="1">
    <w:p w:rsidR="000D1B61" w:rsidRDefault="000D1B61" w:rsidP="00210618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1594"/>
    </w:sdtPr>
    <w:sdtContent>
      <w:p w:rsidR="00210618" w:rsidRDefault="00110B40">
        <w:pPr>
          <w:pStyle w:val="af0"/>
          <w:jc w:val="right"/>
        </w:pPr>
        <w:fldSimple w:instr=" PAGE   \* MERGEFORMAT ">
          <w:r w:rsidR="009317B9">
            <w:rPr>
              <w:noProof/>
            </w:rPr>
            <w:t>2</w:t>
          </w:r>
        </w:fldSimple>
      </w:p>
    </w:sdtContent>
  </w:sdt>
  <w:p w:rsidR="00210618" w:rsidRDefault="0021061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B61" w:rsidRDefault="000D1B61" w:rsidP="00210618">
      <w:pPr>
        <w:pStyle w:val="a6"/>
      </w:pPr>
      <w:r>
        <w:separator/>
      </w:r>
    </w:p>
  </w:footnote>
  <w:footnote w:type="continuationSeparator" w:id="1">
    <w:p w:rsidR="000D1B61" w:rsidRDefault="000D1B61" w:rsidP="00210618">
      <w:pPr>
        <w:pStyle w:val="a6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4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">
    <w:nsid w:val="00875B0E"/>
    <w:multiLevelType w:val="hybridMultilevel"/>
    <w:tmpl w:val="82F4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5461F5"/>
    <w:multiLevelType w:val="hybridMultilevel"/>
    <w:tmpl w:val="90F45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1C8A"/>
    <w:multiLevelType w:val="hybridMultilevel"/>
    <w:tmpl w:val="397E2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EF4F74"/>
    <w:multiLevelType w:val="hybridMultilevel"/>
    <w:tmpl w:val="BB2C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4165E"/>
    <w:multiLevelType w:val="hybridMultilevel"/>
    <w:tmpl w:val="2956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F0D4B"/>
    <w:multiLevelType w:val="hybridMultilevel"/>
    <w:tmpl w:val="3AFC4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E527CB"/>
    <w:multiLevelType w:val="hybridMultilevel"/>
    <w:tmpl w:val="C4A68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30A49"/>
    <w:multiLevelType w:val="hybridMultilevel"/>
    <w:tmpl w:val="CFBC0D02"/>
    <w:lvl w:ilvl="0" w:tplc="55C4C6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F24C48"/>
    <w:multiLevelType w:val="hybridMultilevel"/>
    <w:tmpl w:val="0BE828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DA05298"/>
    <w:multiLevelType w:val="hybridMultilevel"/>
    <w:tmpl w:val="C1488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A340FF"/>
    <w:multiLevelType w:val="hybridMultilevel"/>
    <w:tmpl w:val="66FC2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9A7D3D"/>
    <w:multiLevelType w:val="hybridMultilevel"/>
    <w:tmpl w:val="BC6E6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77220"/>
    <w:multiLevelType w:val="hybridMultilevel"/>
    <w:tmpl w:val="0DC20D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F261BB2"/>
    <w:multiLevelType w:val="hybridMultilevel"/>
    <w:tmpl w:val="7CAC54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"/>
  </w:num>
  <w:num w:numId="5">
    <w:abstractNumId w:val="3"/>
  </w:num>
  <w:num w:numId="6">
    <w:abstractNumId w:val="17"/>
  </w:num>
  <w:num w:numId="7">
    <w:abstractNumId w:val="12"/>
  </w:num>
  <w:num w:numId="8">
    <w:abstractNumId w:val="14"/>
  </w:num>
  <w:num w:numId="9">
    <w:abstractNumId w:val="7"/>
  </w:num>
  <w:num w:numId="10">
    <w:abstractNumId w:val="18"/>
  </w:num>
  <w:num w:numId="11">
    <w:abstractNumId w:val="11"/>
  </w:num>
  <w:num w:numId="12">
    <w:abstractNumId w:val="10"/>
  </w:num>
  <w:num w:numId="13">
    <w:abstractNumId w:val="6"/>
  </w:num>
  <w:num w:numId="14">
    <w:abstractNumId w:val="15"/>
  </w:num>
  <w:num w:numId="15">
    <w:abstractNumId w:val="8"/>
  </w:num>
  <w:num w:numId="16">
    <w:abstractNumId w:val="13"/>
  </w:num>
  <w:num w:numId="17">
    <w:abstractNumId w:val="0"/>
  </w:num>
  <w:num w:numId="18">
    <w:abstractNumId w:val="4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CBB"/>
    <w:rsid w:val="00020646"/>
    <w:rsid w:val="00044C32"/>
    <w:rsid w:val="00070C70"/>
    <w:rsid w:val="00076E6D"/>
    <w:rsid w:val="0008179B"/>
    <w:rsid w:val="000D1B61"/>
    <w:rsid w:val="000E1671"/>
    <w:rsid w:val="001021B0"/>
    <w:rsid w:val="00110B40"/>
    <w:rsid w:val="00175CBB"/>
    <w:rsid w:val="001853FA"/>
    <w:rsid w:val="001C1152"/>
    <w:rsid w:val="001C36A6"/>
    <w:rsid w:val="001F1396"/>
    <w:rsid w:val="00210618"/>
    <w:rsid w:val="00214895"/>
    <w:rsid w:val="0022413B"/>
    <w:rsid w:val="00244A3F"/>
    <w:rsid w:val="002637AC"/>
    <w:rsid w:val="0026572D"/>
    <w:rsid w:val="00284B23"/>
    <w:rsid w:val="00307CD4"/>
    <w:rsid w:val="00337A44"/>
    <w:rsid w:val="004808B8"/>
    <w:rsid w:val="004D3912"/>
    <w:rsid w:val="004D5BFF"/>
    <w:rsid w:val="004F7498"/>
    <w:rsid w:val="00506DB4"/>
    <w:rsid w:val="00513637"/>
    <w:rsid w:val="005738C7"/>
    <w:rsid w:val="00573C79"/>
    <w:rsid w:val="005816BA"/>
    <w:rsid w:val="005A167F"/>
    <w:rsid w:val="005A6946"/>
    <w:rsid w:val="005C5244"/>
    <w:rsid w:val="006813D6"/>
    <w:rsid w:val="00686553"/>
    <w:rsid w:val="00686EBD"/>
    <w:rsid w:val="00697928"/>
    <w:rsid w:val="007B0480"/>
    <w:rsid w:val="0083183F"/>
    <w:rsid w:val="00851A72"/>
    <w:rsid w:val="008A706C"/>
    <w:rsid w:val="00920464"/>
    <w:rsid w:val="009317B9"/>
    <w:rsid w:val="0093202B"/>
    <w:rsid w:val="00957D86"/>
    <w:rsid w:val="0096387B"/>
    <w:rsid w:val="009B351A"/>
    <w:rsid w:val="009D7E86"/>
    <w:rsid w:val="00A06330"/>
    <w:rsid w:val="00A7080B"/>
    <w:rsid w:val="00AE065E"/>
    <w:rsid w:val="00B372EA"/>
    <w:rsid w:val="00BC1B2B"/>
    <w:rsid w:val="00BC6BC3"/>
    <w:rsid w:val="00C30182"/>
    <w:rsid w:val="00C7596F"/>
    <w:rsid w:val="00CE0C57"/>
    <w:rsid w:val="00D13E66"/>
    <w:rsid w:val="00D16E39"/>
    <w:rsid w:val="00D53142"/>
    <w:rsid w:val="00DE5773"/>
    <w:rsid w:val="00E25EC1"/>
    <w:rsid w:val="00E30AC9"/>
    <w:rsid w:val="00E42358"/>
    <w:rsid w:val="00E44C60"/>
    <w:rsid w:val="00E52DC1"/>
    <w:rsid w:val="00E53327"/>
    <w:rsid w:val="00ED4A36"/>
    <w:rsid w:val="00EE03CA"/>
    <w:rsid w:val="00F00347"/>
    <w:rsid w:val="00F17085"/>
    <w:rsid w:val="00FE1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25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E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4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D4A36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C30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BC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C1B2B"/>
    <w:rPr>
      <w:b/>
      <w:bCs/>
    </w:rPr>
  </w:style>
  <w:style w:type="table" w:customStyle="1" w:styleId="1">
    <w:name w:val="Сетка таблицы1"/>
    <w:basedOn w:val="a1"/>
    <w:next w:val="a5"/>
    <w:rsid w:val="00681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EE03CA"/>
  </w:style>
  <w:style w:type="table" w:customStyle="1" w:styleId="2">
    <w:name w:val="Сетка таблицы2"/>
    <w:basedOn w:val="a1"/>
    <w:next w:val="a5"/>
    <w:rsid w:val="00265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F00347"/>
    <w:rPr>
      <w:rFonts w:ascii="Verdana" w:hAnsi="Verdana" w:cs="Verdana"/>
      <w:shd w:val="clear" w:color="auto" w:fill="FFFFFF"/>
    </w:rPr>
  </w:style>
  <w:style w:type="character" w:customStyle="1" w:styleId="ab">
    <w:name w:val="Основной текст + Полужирный"/>
    <w:basedOn w:val="a9"/>
    <w:rsid w:val="00F00347"/>
    <w:rPr>
      <w:rFonts w:ascii="Verdana" w:hAnsi="Verdana" w:cs="Verdana"/>
      <w:b/>
      <w:bCs/>
      <w:shd w:val="clear" w:color="auto" w:fill="FFFFFF"/>
    </w:rPr>
  </w:style>
  <w:style w:type="paragraph" w:styleId="aa">
    <w:name w:val="Body Text"/>
    <w:basedOn w:val="a"/>
    <w:link w:val="a9"/>
    <w:rsid w:val="00F00347"/>
    <w:pPr>
      <w:shd w:val="clear" w:color="auto" w:fill="FFFFFF"/>
      <w:spacing w:after="0" w:line="240" w:lineRule="atLeast"/>
    </w:pPr>
    <w:rPr>
      <w:rFonts w:ascii="Verdana" w:hAnsi="Verdana" w:cs="Verdana"/>
    </w:rPr>
  </w:style>
  <w:style w:type="character" w:customStyle="1" w:styleId="10">
    <w:name w:val="Основной текст Знак1"/>
    <w:basedOn w:val="a0"/>
    <w:uiPriority w:val="99"/>
    <w:semiHidden/>
    <w:rsid w:val="00F00347"/>
  </w:style>
  <w:style w:type="character" w:customStyle="1" w:styleId="c0">
    <w:name w:val="c0"/>
    <w:basedOn w:val="a0"/>
    <w:rsid w:val="009D7E86"/>
  </w:style>
  <w:style w:type="character" w:customStyle="1" w:styleId="20">
    <w:name w:val="Заголовок №2_"/>
    <w:basedOn w:val="a0"/>
    <w:link w:val="21"/>
    <w:rsid w:val="00E42358"/>
    <w:rPr>
      <w:rFonts w:ascii="Verdana" w:hAnsi="Verdana" w:cs="Verdana"/>
      <w:b/>
      <w:bCs/>
      <w:shd w:val="clear" w:color="auto" w:fill="FFFFFF"/>
    </w:rPr>
  </w:style>
  <w:style w:type="paragraph" w:customStyle="1" w:styleId="21">
    <w:name w:val="Заголовок №21"/>
    <w:basedOn w:val="a"/>
    <w:link w:val="20"/>
    <w:rsid w:val="00E42358"/>
    <w:pPr>
      <w:shd w:val="clear" w:color="auto" w:fill="FFFFFF"/>
      <w:spacing w:after="240" w:line="293" w:lineRule="exact"/>
      <w:jc w:val="center"/>
      <w:outlineLvl w:val="1"/>
    </w:pPr>
    <w:rPr>
      <w:rFonts w:ascii="Verdana" w:hAnsi="Verdana" w:cs="Verdana"/>
      <w:b/>
      <w:bCs/>
    </w:rPr>
  </w:style>
  <w:style w:type="paragraph" w:styleId="ac">
    <w:name w:val="List Paragraph"/>
    <w:basedOn w:val="a"/>
    <w:qFormat/>
    <w:rsid w:val="0022413B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styleId="ad">
    <w:name w:val="Hyperlink"/>
    <w:basedOn w:val="a0"/>
    <w:uiPriority w:val="99"/>
    <w:semiHidden/>
    <w:unhideWhenUsed/>
    <w:rsid w:val="00284B2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84B23"/>
  </w:style>
  <w:style w:type="paragraph" w:styleId="ae">
    <w:name w:val="header"/>
    <w:basedOn w:val="a"/>
    <w:link w:val="af"/>
    <w:uiPriority w:val="99"/>
    <w:semiHidden/>
    <w:unhideWhenUsed/>
    <w:rsid w:val="00210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10618"/>
  </w:style>
  <w:style w:type="paragraph" w:styleId="af0">
    <w:name w:val="footer"/>
    <w:basedOn w:val="a"/>
    <w:link w:val="af1"/>
    <w:uiPriority w:val="99"/>
    <w:unhideWhenUsed/>
    <w:rsid w:val="00210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106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25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E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4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D4A36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C30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BC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C1B2B"/>
    <w:rPr>
      <w:b/>
      <w:bCs/>
    </w:rPr>
  </w:style>
  <w:style w:type="table" w:customStyle="1" w:styleId="1">
    <w:name w:val="Сетка таблицы1"/>
    <w:basedOn w:val="a1"/>
    <w:next w:val="a5"/>
    <w:rsid w:val="00681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EE03CA"/>
  </w:style>
  <w:style w:type="table" w:customStyle="1" w:styleId="2">
    <w:name w:val="Сетка таблицы2"/>
    <w:basedOn w:val="a1"/>
    <w:next w:val="a5"/>
    <w:rsid w:val="00265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F00347"/>
    <w:rPr>
      <w:rFonts w:ascii="Verdana" w:hAnsi="Verdana" w:cs="Verdana"/>
      <w:shd w:val="clear" w:color="auto" w:fill="FFFFFF"/>
    </w:rPr>
  </w:style>
  <w:style w:type="character" w:customStyle="1" w:styleId="ab">
    <w:name w:val="Основной текст + Полужирный"/>
    <w:basedOn w:val="a9"/>
    <w:rsid w:val="00F00347"/>
    <w:rPr>
      <w:rFonts w:ascii="Verdana" w:hAnsi="Verdana" w:cs="Verdana"/>
      <w:b/>
      <w:bCs/>
      <w:shd w:val="clear" w:color="auto" w:fill="FFFFFF"/>
    </w:rPr>
  </w:style>
  <w:style w:type="paragraph" w:styleId="aa">
    <w:name w:val="Body Text"/>
    <w:basedOn w:val="a"/>
    <w:link w:val="a9"/>
    <w:rsid w:val="00F00347"/>
    <w:pPr>
      <w:shd w:val="clear" w:color="auto" w:fill="FFFFFF"/>
      <w:spacing w:after="0" w:line="240" w:lineRule="atLeast"/>
    </w:pPr>
    <w:rPr>
      <w:rFonts w:ascii="Verdana" w:hAnsi="Verdana" w:cs="Verdana"/>
    </w:rPr>
  </w:style>
  <w:style w:type="character" w:customStyle="1" w:styleId="10">
    <w:name w:val="Основной текст Знак1"/>
    <w:basedOn w:val="a0"/>
    <w:uiPriority w:val="99"/>
    <w:semiHidden/>
    <w:rsid w:val="00F00347"/>
  </w:style>
  <w:style w:type="character" w:customStyle="1" w:styleId="c0">
    <w:name w:val="c0"/>
    <w:basedOn w:val="a0"/>
    <w:rsid w:val="009D7E86"/>
  </w:style>
  <w:style w:type="character" w:customStyle="1" w:styleId="20">
    <w:name w:val="Заголовок №2_"/>
    <w:basedOn w:val="a0"/>
    <w:link w:val="21"/>
    <w:rsid w:val="00E42358"/>
    <w:rPr>
      <w:rFonts w:ascii="Verdana" w:hAnsi="Verdana" w:cs="Verdana"/>
      <w:b/>
      <w:bCs/>
      <w:shd w:val="clear" w:color="auto" w:fill="FFFFFF"/>
    </w:rPr>
  </w:style>
  <w:style w:type="paragraph" w:customStyle="1" w:styleId="21">
    <w:name w:val="Заголовок №21"/>
    <w:basedOn w:val="a"/>
    <w:link w:val="20"/>
    <w:rsid w:val="00E42358"/>
    <w:pPr>
      <w:shd w:val="clear" w:color="auto" w:fill="FFFFFF"/>
      <w:spacing w:after="240" w:line="293" w:lineRule="exact"/>
      <w:jc w:val="center"/>
      <w:outlineLvl w:val="1"/>
    </w:pPr>
    <w:rPr>
      <w:rFonts w:ascii="Verdana" w:hAnsi="Verdana" w:cs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91F8F-0D2A-4379-BC42-760CF0F3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 GAME 2009</cp:lastModifiedBy>
  <cp:revision>18</cp:revision>
  <cp:lastPrinted>2018-08-25T04:20:00Z</cp:lastPrinted>
  <dcterms:created xsi:type="dcterms:W3CDTF">2016-08-31T06:19:00Z</dcterms:created>
  <dcterms:modified xsi:type="dcterms:W3CDTF">2018-10-12T16:07:00Z</dcterms:modified>
</cp:coreProperties>
</file>